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E7B25" w14:textId="6BDE25F4" w:rsidR="00213F09" w:rsidRPr="00632D71" w:rsidRDefault="00632D71" w:rsidP="00632D71">
      <w:pPr>
        <w:spacing w:before="77"/>
        <w:ind w:left="100"/>
        <w:jc w:val="center"/>
        <w:rPr>
          <w:rFonts w:asciiTheme="majorHAnsi" w:eastAsia="Arial" w:hAnsiTheme="majorHAnsi" w:cs="Arial"/>
          <w:b/>
          <w:bCs/>
          <w:sz w:val="40"/>
          <w:szCs w:val="40"/>
        </w:rPr>
      </w:pPr>
      <w:r w:rsidRPr="00632D71">
        <w:rPr>
          <w:rFonts w:asciiTheme="majorHAnsi" w:eastAsia="Arial" w:hAnsiTheme="majorHAnsi" w:cs="Arial"/>
          <w:b/>
          <w:bCs/>
          <w:spacing w:val="-1"/>
          <w:sz w:val="40"/>
          <w:szCs w:val="40"/>
        </w:rPr>
        <w:t>N</w:t>
      </w:r>
      <w:r w:rsidRPr="00632D71">
        <w:rPr>
          <w:rFonts w:asciiTheme="majorHAnsi" w:eastAsia="Arial" w:hAnsiTheme="majorHAnsi" w:cs="Arial"/>
          <w:b/>
          <w:bCs/>
          <w:sz w:val="40"/>
          <w:szCs w:val="40"/>
        </w:rPr>
        <w:t>ew</w:t>
      </w:r>
      <w:r w:rsidRPr="00632D71">
        <w:rPr>
          <w:rFonts w:asciiTheme="majorHAnsi" w:eastAsia="Arial" w:hAnsiTheme="majorHAnsi" w:cs="Arial"/>
          <w:b/>
          <w:bCs/>
          <w:spacing w:val="1"/>
          <w:sz w:val="40"/>
          <w:szCs w:val="40"/>
        </w:rPr>
        <w:t xml:space="preserve"> </w:t>
      </w:r>
      <w:r w:rsidRPr="00632D71">
        <w:rPr>
          <w:rFonts w:asciiTheme="majorHAnsi" w:eastAsia="Arial" w:hAnsiTheme="majorHAnsi" w:cs="Arial"/>
          <w:b/>
          <w:bCs/>
          <w:spacing w:val="-2"/>
          <w:sz w:val="40"/>
          <w:szCs w:val="40"/>
        </w:rPr>
        <w:t>G</w:t>
      </w:r>
      <w:r w:rsidRPr="00632D71">
        <w:rPr>
          <w:rFonts w:asciiTheme="majorHAnsi" w:eastAsia="Arial" w:hAnsiTheme="majorHAnsi" w:cs="Arial"/>
          <w:b/>
          <w:bCs/>
          <w:sz w:val="40"/>
          <w:szCs w:val="40"/>
        </w:rPr>
        <w:t>rad</w:t>
      </w:r>
      <w:r w:rsidRPr="00632D71">
        <w:rPr>
          <w:rFonts w:asciiTheme="majorHAnsi" w:eastAsia="Arial" w:hAnsiTheme="majorHAnsi" w:cs="Arial"/>
          <w:b/>
          <w:bCs/>
          <w:spacing w:val="-1"/>
          <w:sz w:val="40"/>
          <w:szCs w:val="40"/>
        </w:rPr>
        <w:t>u</w:t>
      </w:r>
      <w:r w:rsidRPr="00632D71">
        <w:rPr>
          <w:rFonts w:asciiTheme="majorHAnsi" w:eastAsia="Arial" w:hAnsiTheme="majorHAnsi" w:cs="Arial"/>
          <w:b/>
          <w:bCs/>
          <w:sz w:val="40"/>
          <w:szCs w:val="40"/>
        </w:rPr>
        <w:t>ate Nu</w:t>
      </w:r>
      <w:r w:rsidRPr="00632D71">
        <w:rPr>
          <w:rFonts w:asciiTheme="majorHAnsi" w:eastAsia="Arial" w:hAnsiTheme="majorHAnsi" w:cs="Arial"/>
          <w:b/>
          <w:bCs/>
          <w:spacing w:val="-1"/>
          <w:sz w:val="40"/>
          <w:szCs w:val="40"/>
        </w:rPr>
        <w:t>r</w:t>
      </w:r>
      <w:r w:rsidRPr="00632D71">
        <w:rPr>
          <w:rFonts w:asciiTheme="majorHAnsi" w:eastAsia="Arial" w:hAnsiTheme="majorHAnsi" w:cs="Arial"/>
          <w:b/>
          <w:bCs/>
          <w:sz w:val="40"/>
          <w:szCs w:val="40"/>
        </w:rPr>
        <w:t>se</w:t>
      </w:r>
      <w:r w:rsidRPr="00632D71">
        <w:rPr>
          <w:rFonts w:asciiTheme="majorHAnsi" w:eastAsia="Arial" w:hAnsiTheme="majorHAnsi" w:cs="Arial"/>
          <w:b/>
          <w:bCs/>
          <w:spacing w:val="-1"/>
          <w:sz w:val="40"/>
          <w:szCs w:val="40"/>
        </w:rPr>
        <w:t xml:space="preserve"> </w:t>
      </w:r>
      <w:r w:rsidRPr="00632D71">
        <w:rPr>
          <w:rFonts w:asciiTheme="majorHAnsi" w:eastAsia="Arial" w:hAnsiTheme="majorHAnsi" w:cs="Arial"/>
          <w:b/>
          <w:bCs/>
          <w:sz w:val="40"/>
          <w:szCs w:val="40"/>
        </w:rPr>
        <w:t>Resu</w:t>
      </w:r>
      <w:r w:rsidRPr="00632D71">
        <w:rPr>
          <w:rFonts w:asciiTheme="majorHAnsi" w:eastAsia="Arial" w:hAnsiTheme="majorHAnsi" w:cs="Arial"/>
          <w:b/>
          <w:bCs/>
          <w:spacing w:val="-1"/>
          <w:sz w:val="40"/>
          <w:szCs w:val="40"/>
        </w:rPr>
        <w:t>m</w:t>
      </w:r>
      <w:r w:rsidRPr="00632D71">
        <w:rPr>
          <w:rFonts w:asciiTheme="majorHAnsi" w:eastAsia="Arial" w:hAnsiTheme="majorHAnsi" w:cs="Arial"/>
          <w:b/>
          <w:bCs/>
          <w:sz w:val="40"/>
          <w:szCs w:val="40"/>
        </w:rPr>
        <w:t>e</w:t>
      </w:r>
    </w:p>
    <w:p w14:paraId="4A36F077" w14:textId="77777777" w:rsidR="00213F09" w:rsidRPr="00632D71" w:rsidRDefault="00213F09">
      <w:pPr>
        <w:spacing w:before="16" w:line="220" w:lineRule="exact"/>
        <w:rPr>
          <w:rFonts w:asciiTheme="majorHAnsi" w:hAnsiTheme="majorHAnsi"/>
          <w:sz w:val="24"/>
          <w:szCs w:val="24"/>
        </w:rPr>
      </w:pPr>
    </w:p>
    <w:p w14:paraId="38B3DDA6" w14:textId="77777777" w:rsidR="00213F09" w:rsidRPr="00632D71" w:rsidRDefault="00632D71" w:rsidP="00632D71">
      <w:pPr>
        <w:ind w:right="3498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Jac</w:t>
      </w:r>
      <w:r w:rsidRPr="00632D71">
        <w:rPr>
          <w:rFonts w:asciiTheme="majorHAnsi" w:eastAsia="Arial" w:hAnsiTheme="majorHAnsi" w:cs="Arial"/>
          <w:b/>
          <w:spacing w:val="1"/>
          <w:sz w:val="22"/>
          <w:szCs w:val="22"/>
        </w:rPr>
        <w:t>k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ie M. H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m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m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ocks</w:t>
      </w:r>
    </w:p>
    <w:p w14:paraId="674AE9AB" w14:textId="77777777" w:rsidR="00213F09" w:rsidRPr="00632D71" w:rsidRDefault="00632D71" w:rsidP="00632D71">
      <w:pPr>
        <w:spacing w:before="33"/>
        <w:ind w:right="2565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3421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sz w:val="22"/>
          <w:szCs w:val="22"/>
        </w:rPr>
        <w:t>.W.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49 Ter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ace Mi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mi, F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sz w:val="22"/>
          <w:szCs w:val="22"/>
        </w:rPr>
        <w:t>orida 3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632D71">
        <w:rPr>
          <w:rFonts w:asciiTheme="majorHAnsi" w:eastAsia="Arial" w:hAnsiTheme="majorHAnsi" w:cs="Arial"/>
          <w:sz w:val="22"/>
          <w:szCs w:val="22"/>
        </w:rPr>
        <w:t>143</w:t>
      </w:r>
    </w:p>
    <w:p w14:paraId="3FF32016" w14:textId="77777777" w:rsidR="00213F09" w:rsidRPr="00632D71" w:rsidRDefault="00632D71" w:rsidP="00632D71">
      <w:pPr>
        <w:spacing w:before="35" w:line="220" w:lineRule="exact"/>
        <w:ind w:right="2106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position w:val="-1"/>
          <w:sz w:val="22"/>
          <w:szCs w:val="22"/>
        </w:rPr>
        <w:t xml:space="preserve">Phone </w:t>
      </w:r>
      <w:r w:rsidRPr="00632D71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(</w:t>
      </w:r>
      <w:r w:rsidRPr="00632D71">
        <w:rPr>
          <w:rFonts w:asciiTheme="majorHAnsi" w:eastAsia="Arial" w:hAnsiTheme="majorHAnsi" w:cs="Arial"/>
          <w:position w:val="-1"/>
          <w:sz w:val="22"/>
          <w:szCs w:val="22"/>
        </w:rPr>
        <w:t>30</w:t>
      </w:r>
      <w:r w:rsidRPr="00632D71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5</w:t>
      </w:r>
      <w:r w:rsidRPr="00632D71">
        <w:rPr>
          <w:rFonts w:asciiTheme="majorHAnsi" w:eastAsia="Arial" w:hAnsiTheme="majorHAnsi" w:cs="Arial"/>
          <w:position w:val="-1"/>
          <w:sz w:val="22"/>
          <w:szCs w:val="22"/>
        </w:rPr>
        <w:t>) 382</w:t>
      </w:r>
      <w:r w:rsidRPr="00632D71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-</w:t>
      </w:r>
      <w:r w:rsidRPr="00632D71">
        <w:rPr>
          <w:rFonts w:asciiTheme="majorHAnsi" w:eastAsia="Arial" w:hAnsiTheme="majorHAnsi" w:cs="Arial"/>
          <w:position w:val="-1"/>
          <w:sz w:val="22"/>
          <w:szCs w:val="22"/>
        </w:rPr>
        <w:t>77</w:t>
      </w:r>
      <w:r w:rsidRPr="00632D71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8</w:t>
      </w:r>
      <w:r w:rsidRPr="00632D71">
        <w:rPr>
          <w:rFonts w:asciiTheme="majorHAnsi" w:eastAsia="Arial" w:hAnsiTheme="majorHAnsi" w:cs="Arial"/>
          <w:position w:val="-1"/>
          <w:sz w:val="22"/>
          <w:szCs w:val="22"/>
        </w:rPr>
        <w:t xml:space="preserve">8 </w:t>
      </w:r>
      <w:r w:rsidRPr="00632D71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position w:val="-1"/>
          <w:sz w:val="22"/>
          <w:szCs w:val="22"/>
        </w:rPr>
        <w:t xml:space="preserve">mail: </w:t>
      </w:r>
      <w:hyperlink r:id="rId5">
        <w:r w:rsidRPr="00632D71">
          <w:rPr>
            <w:rFonts w:asciiTheme="majorHAnsi" w:eastAsia="Arial" w:hAnsiTheme="majorHAnsi" w:cs="Arial"/>
            <w:color w:val="0000FF"/>
            <w:position w:val="-1"/>
            <w:sz w:val="22"/>
            <w:szCs w:val="22"/>
            <w:u w:color="0000FF"/>
          </w:rPr>
          <w:t>jmham</w:t>
        </w:r>
        <w:r w:rsidRPr="00632D71">
          <w:rPr>
            <w:rFonts w:asciiTheme="majorHAnsi" w:eastAsia="Arial" w:hAnsiTheme="majorHAnsi" w:cs="Arial"/>
            <w:color w:val="0000FF"/>
            <w:spacing w:val="-1"/>
            <w:position w:val="-1"/>
            <w:sz w:val="22"/>
            <w:szCs w:val="22"/>
            <w:u w:color="0000FF"/>
          </w:rPr>
          <w:t>o</w:t>
        </w:r>
        <w:r w:rsidRPr="00632D71">
          <w:rPr>
            <w:rFonts w:asciiTheme="majorHAnsi" w:eastAsia="Arial" w:hAnsiTheme="majorHAnsi" w:cs="Arial"/>
            <w:color w:val="0000FF"/>
            <w:position w:val="-1"/>
            <w:sz w:val="22"/>
            <w:szCs w:val="22"/>
            <w:u w:color="0000FF"/>
          </w:rPr>
          <w:t>cks@gmail</w:t>
        </w:r>
        <w:r w:rsidRPr="00632D71">
          <w:rPr>
            <w:rFonts w:asciiTheme="majorHAnsi" w:eastAsia="Arial" w:hAnsiTheme="majorHAnsi" w:cs="Arial"/>
            <w:color w:val="0000FF"/>
            <w:spacing w:val="-2"/>
            <w:position w:val="-1"/>
            <w:sz w:val="22"/>
            <w:szCs w:val="22"/>
            <w:u w:color="0000FF"/>
          </w:rPr>
          <w:t>.</w:t>
        </w:r>
        <w:r w:rsidRPr="00632D71">
          <w:rPr>
            <w:rFonts w:asciiTheme="majorHAnsi" w:eastAsia="Arial" w:hAnsiTheme="majorHAnsi" w:cs="Arial"/>
            <w:color w:val="0000FF"/>
            <w:position w:val="-1"/>
            <w:sz w:val="22"/>
            <w:szCs w:val="22"/>
            <w:u w:color="0000FF"/>
          </w:rPr>
          <w:t>c</w:t>
        </w:r>
        <w:r w:rsidRPr="00632D71">
          <w:rPr>
            <w:rFonts w:asciiTheme="majorHAnsi" w:eastAsia="Arial" w:hAnsiTheme="majorHAnsi" w:cs="Arial"/>
            <w:color w:val="0000FF"/>
            <w:spacing w:val="1"/>
            <w:position w:val="-1"/>
            <w:sz w:val="22"/>
            <w:szCs w:val="22"/>
            <w:u w:color="0000FF"/>
          </w:rPr>
          <w:t>o</w:t>
        </w:r>
        <w:r w:rsidRPr="00632D71">
          <w:rPr>
            <w:rFonts w:asciiTheme="majorHAnsi" w:eastAsia="Arial" w:hAnsiTheme="majorHAnsi" w:cs="Arial"/>
            <w:color w:val="0000FF"/>
            <w:position w:val="-1"/>
            <w:sz w:val="22"/>
            <w:szCs w:val="22"/>
            <w:u w:color="0000FF"/>
          </w:rPr>
          <w:t>m</w:t>
        </w:r>
      </w:hyperlink>
    </w:p>
    <w:p w14:paraId="6D22B319" w14:textId="77777777" w:rsidR="00213F09" w:rsidRPr="00632D71" w:rsidRDefault="00213F09">
      <w:pPr>
        <w:spacing w:line="120" w:lineRule="exact"/>
        <w:rPr>
          <w:rFonts w:asciiTheme="majorHAnsi" w:hAnsiTheme="majorHAnsi"/>
          <w:sz w:val="14"/>
          <w:szCs w:val="14"/>
        </w:rPr>
      </w:pPr>
    </w:p>
    <w:p w14:paraId="74722E11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5E3258" w14:textId="77777777" w:rsidR="00213F09" w:rsidRPr="00632D71" w:rsidRDefault="00632D71">
      <w:pPr>
        <w:spacing w:before="34"/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Objecti</w:t>
      </w:r>
      <w:r w:rsidRPr="00632D71">
        <w:rPr>
          <w:rFonts w:asciiTheme="majorHAnsi" w:eastAsia="Arial" w:hAnsiTheme="majorHAnsi" w:cs="Arial"/>
          <w:b/>
          <w:spacing w:val="-2"/>
          <w:sz w:val="22"/>
          <w:szCs w:val="22"/>
        </w:rPr>
        <w:t>v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47BE30A9" w14:textId="77777777" w:rsidR="00213F09" w:rsidRPr="00632D71" w:rsidRDefault="00213F09">
      <w:pPr>
        <w:spacing w:before="13" w:line="220" w:lineRule="exact"/>
        <w:rPr>
          <w:rFonts w:asciiTheme="majorHAnsi" w:hAnsiTheme="majorHAnsi"/>
          <w:sz w:val="24"/>
          <w:szCs w:val="24"/>
        </w:rPr>
      </w:pPr>
    </w:p>
    <w:p w14:paraId="665DA34D" w14:textId="77777777" w:rsidR="00213F09" w:rsidRPr="00632D71" w:rsidRDefault="00632D71">
      <w:pPr>
        <w:spacing w:line="276" w:lineRule="auto"/>
        <w:ind w:left="100" w:right="81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To gain 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632D71">
        <w:rPr>
          <w:rFonts w:asciiTheme="majorHAnsi" w:eastAsia="Arial" w:hAnsiTheme="majorHAnsi" w:cs="Arial"/>
          <w:sz w:val="22"/>
          <w:szCs w:val="22"/>
        </w:rPr>
        <w:t>p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er</w:t>
      </w:r>
      <w:r w:rsidRPr="00632D71">
        <w:rPr>
          <w:rFonts w:asciiTheme="majorHAnsi" w:eastAsia="Arial" w:hAnsiTheme="majorHAnsi" w:cs="Arial"/>
          <w:sz w:val="22"/>
          <w:szCs w:val="22"/>
        </w:rPr>
        <w:t>ience and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knowl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dge 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d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to </w:t>
      </w:r>
      <w:r w:rsidRPr="00632D71">
        <w:rPr>
          <w:rFonts w:asciiTheme="majorHAnsi" w:eastAsia="Arial" w:hAnsiTheme="majorHAnsi" w:cs="Arial"/>
          <w:sz w:val="22"/>
          <w:szCs w:val="22"/>
        </w:rPr>
        <w:t>utilize my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632D71">
        <w:rPr>
          <w:rFonts w:asciiTheme="majorHAnsi" w:eastAsia="Arial" w:hAnsiTheme="majorHAnsi" w:cs="Arial"/>
          <w:sz w:val="22"/>
          <w:szCs w:val="22"/>
        </w:rPr>
        <w:t>kills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s a 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g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ste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d 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32D71">
        <w:rPr>
          <w:rFonts w:asciiTheme="majorHAnsi" w:eastAsia="Arial" w:hAnsiTheme="majorHAnsi" w:cs="Arial"/>
          <w:sz w:val="22"/>
          <w:szCs w:val="22"/>
        </w:rPr>
        <w:t>rse in a mann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r that wou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sz w:val="22"/>
          <w:szCs w:val="22"/>
        </w:rPr>
        <w:t>d provide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sec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ur</w:t>
      </w:r>
      <w:r w:rsidRPr="00632D71">
        <w:rPr>
          <w:rFonts w:asciiTheme="majorHAnsi" w:eastAsia="Arial" w:hAnsiTheme="majorHAnsi" w:cs="Arial"/>
          <w:sz w:val="22"/>
          <w:szCs w:val="22"/>
        </w:rPr>
        <w:t>ity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t</w:t>
      </w:r>
      <w:r w:rsidRPr="00632D71">
        <w:rPr>
          <w:rFonts w:asciiTheme="majorHAnsi" w:eastAsia="Arial" w:hAnsiTheme="majorHAnsi" w:cs="Arial"/>
          <w:sz w:val="22"/>
          <w:szCs w:val="22"/>
        </w:rPr>
        <w:t>o patien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s,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amily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632D71">
        <w:rPr>
          <w:rFonts w:asciiTheme="majorHAnsi" w:eastAsia="Arial" w:hAnsiTheme="majorHAnsi" w:cs="Arial"/>
          <w:sz w:val="22"/>
          <w:szCs w:val="22"/>
        </w:rPr>
        <w:t>embers, and h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>spi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al sta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632D71">
        <w:rPr>
          <w:rFonts w:asciiTheme="majorHAnsi" w:eastAsia="Arial" w:hAnsiTheme="majorHAnsi" w:cs="Arial"/>
          <w:sz w:val="22"/>
          <w:szCs w:val="22"/>
        </w:rPr>
        <w:t>f,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at a M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GNET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>gn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z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pe</w:t>
      </w:r>
      <w:r w:rsidRPr="00632D71">
        <w:rPr>
          <w:rFonts w:asciiTheme="majorHAnsi" w:eastAsia="Arial" w:hAnsiTheme="majorHAnsi" w:cs="Arial"/>
          <w:sz w:val="22"/>
          <w:szCs w:val="22"/>
        </w:rPr>
        <w:t>diatric hospi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al</w:t>
      </w:r>
    </w:p>
    <w:p w14:paraId="314EADFF" w14:textId="77777777" w:rsidR="00213F09" w:rsidRPr="00632D71" w:rsidRDefault="00213F09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3275CE21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Licensu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e/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ertific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tion</w:t>
      </w:r>
    </w:p>
    <w:p w14:paraId="6C718E32" w14:textId="7CF5F344" w:rsidR="00213F09" w:rsidRPr="00632D71" w:rsidRDefault="00632D71">
      <w:pPr>
        <w:spacing w:before="33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FL RN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Lic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nse # 101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7</w:t>
      </w:r>
      <w:r w:rsidRPr="00632D71">
        <w:rPr>
          <w:rFonts w:asciiTheme="majorHAnsi" w:eastAsia="Arial" w:hAnsiTheme="majorHAnsi" w:cs="Arial"/>
          <w:sz w:val="22"/>
          <w:szCs w:val="22"/>
        </w:rPr>
        <w:t>293,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Cu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rent-</w:t>
      </w:r>
      <w:r>
        <w:rPr>
          <w:rFonts w:asciiTheme="majorHAnsi" w:eastAsia="Arial" w:hAnsiTheme="majorHAnsi" w:cs="Arial"/>
          <w:sz w:val="22"/>
          <w:szCs w:val="22"/>
        </w:rPr>
        <w:t>2024</w:t>
      </w:r>
    </w:p>
    <w:p w14:paraId="5B68F592" w14:textId="25AC48D2" w:rsidR="00213F09" w:rsidRPr="00632D71" w:rsidRDefault="00632D71">
      <w:pPr>
        <w:spacing w:before="34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Ameri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an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He</w:t>
      </w:r>
      <w:r w:rsidRPr="00632D71">
        <w:rPr>
          <w:rFonts w:asciiTheme="majorHAnsi" w:eastAsia="Arial" w:hAnsiTheme="majorHAnsi" w:cs="Arial"/>
          <w:sz w:val="22"/>
          <w:szCs w:val="22"/>
        </w:rPr>
        <w:t>art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Assoc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ati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n CPR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ti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fi</w:t>
      </w:r>
      <w:r w:rsidRPr="00632D71">
        <w:rPr>
          <w:rFonts w:asciiTheme="majorHAnsi" w:eastAsia="Arial" w:hAnsiTheme="majorHAnsi" w:cs="Arial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tion,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>urr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nt-</w:t>
      </w:r>
      <w:r>
        <w:rPr>
          <w:rFonts w:asciiTheme="majorHAnsi" w:eastAsia="Arial" w:hAnsiTheme="majorHAnsi" w:cs="Arial"/>
          <w:sz w:val="22"/>
          <w:szCs w:val="22"/>
        </w:rPr>
        <w:t>2023</w:t>
      </w:r>
    </w:p>
    <w:p w14:paraId="64A1C0F9" w14:textId="77777777" w:rsidR="00213F09" w:rsidRPr="00632D71" w:rsidRDefault="00213F09">
      <w:pPr>
        <w:spacing w:before="16" w:line="220" w:lineRule="exact"/>
        <w:rPr>
          <w:rFonts w:asciiTheme="majorHAnsi" w:hAnsiTheme="majorHAnsi"/>
          <w:sz w:val="24"/>
          <w:szCs w:val="24"/>
        </w:rPr>
      </w:pPr>
    </w:p>
    <w:p w14:paraId="2C74EF9E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Education</w:t>
      </w:r>
    </w:p>
    <w:p w14:paraId="1D194E1A" w14:textId="4C613694" w:rsidR="00213F09" w:rsidRPr="00632D71" w:rsidRDefault="00632D71">
      <w:pPr>
        <w:spacing w:before="35" w:line="275" w:lineRule="auto"/>
        <w:ind w:left="2260" w:right="4068" w:hanging="144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Dec     </w:t>
      </w:r>
      <w:r w:rsidRPr="00632D71">
        <w:rPr>
          <w:rFonts w:asciiTheme="majorHAnsi" w:eastAsia="Arial" w:hAnsiTheme="majorHAnsi" w:cs="Arial"/>
          <w:b/>
          <w:spacing w:val="20"/>
          <w:sz w:val="22"/>
          <w:szCs w:val="22"/>
        </w:rPr>
        <w:t xml:space="preserve"> </w:t>
      </w:r>
      <w:r>
        <w:rPr>
          <w:rFonts w:asciiTheme="majorHAnsi" w:eastAsia="Arial" w:hAnsiTheme="majorHAnsi" w:cs="Arial"/>
          <w:b/>
          <w:sz w:val="22"/>
          <w:szCs w:val="22"/>
        </w:rPr>
        <w:t>2021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   </w:t>
      </w:r>
      <w:r w:rsidRPr="00632D71">
        <w:rPr>
          <w:rFonts w:asciiTheme="majorHAnsi" w:eastAsia="Arial" w:hAnsiTheme="majorHAnsi" w:cs="Arial"/>
          <w:b/>
          <w:spacing w:val="5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Bac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elor of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Sc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ence in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N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ursing </w:t>
      </w:r>
      <w:r w:rsidRPr="00632D71">
        <w:rPr>
          <w:rFonts w:asciiTheme="majorHAnsi" w:eastAsia="Arial" w:hAnsiTheme="majorHAnsi" w:cs="Arial"/>
          <w:sz w:val="22"/>
          <w:szCs w:val="22"/>
        </w:rPr>
        <w:t>Emory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Uni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ver</w:t>
      </w:r>
      <w:r w:rsidRPr="00632D71">
        <w:rPr>
          <w:rFonts w:asciiTheme="majorHAnsi" w:eastAsia="Arial" w:hAnsiTheme="majorHAnsi" w:cs="Arial"/>
          <w:sz w:val="22"/>
          <w:szCs w:val="22"/>
        </w:rPr>
        <w:t>sity,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A</w:t>
      </w:r>
      <w:r w:rsidRPr="00632D71">
        <w:rPr>
          <w:rFonts w:asciiTheme="majorHAnsi" w:eastAsia="Arial" w:hAnsiTheme="majorHAnsi" w:cs="Arial"/>
          <w:sz w:val="22"/>
          <w:szCs w:val="22"/>
        </w:rPr>
        <w:t>tlan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a, GA Ho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ors (GPA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3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.</w:t>
      </w:r>
      <w:r w:rsidRPr="00632D71">
        <w:rPr>
          <w:rFonts w:asciiTheme="majorHAnsi" w:eastAsia="Arial" w:hAnsiTheme="majorHAnsi" w:cs="Arial"/>
          <w:sz w:val="22"/>
          <w:szCs w:val="22"/>
        </w:rPr>
        <w:t>81)</w:t>
      </w:r>
    </w:p>
    <w:p w14:paraId="6ED5FCC8" w14:textId="77777777" w:rsidR="00213F09" w:rsidRPr="00632D71" w:rsidRDefault="00213F09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224F6D7C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Exper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en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5C27E604" w14:textId="343AF8E6" w:rsidR="00213F09" w:rsidRPr="00632D71" w:rsidRDefault="00632D71">
      <w:pPr>
        <w:spacing w:before="34"/>
        <w:ind w:left="82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2021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                </w:t>
      </w:r>
      <w:r w:rsidRPr="00632D71">
        <w:rPr>
          <w:rFonts w:asciiTheme="majorHAnsi" w:eastAsia="Arial" w:hAnsiTheme="majorHAnsi" w:cs="Arial"/>
          <w:b/>
          <w:spacing w:val="5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Children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’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s 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H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ospital of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b/>
          <w:spacing w:val="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b/>
          <w:spacing w:val="-2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anta</w:t>
      </w:r>
    </w:p>
    <w:p w14:paraId="01B01B99" w14:textId="77777777" w:rsidR="00213F09" w:rsidRPr="00632D71" w:rsidRDefault="00632D71">
      <w:pPr>
        <w:spacing w:before="34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Clin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i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cal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Pra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ticum,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 xml:space="preserve"> M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edi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c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a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l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-Surg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i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cal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 xml:space="preserve"> U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nit</w:t>
      </w:r>
    </w:p>
    <w:p w14:paraId="5C1F5E86" w14:textId="77777777" w:rsidR="00213F09" w:rsidRPr="00632D71" w:rsidRDefault="00632D71">
      <w:pPr>
        <w:spacing w:before="34" w:line="276" w:lineRule="auto"/>
        <w:ind w:left="2260" w:right="1534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Fun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>ti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>ned in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t</w:t>
      </w:r>
      <w:r w:rsidRPr="00632D71">
        <w:rPr>
          <w:rFonts w:asciiTheme="majorHAnsi" w:eastAsia="Arial" w:hAnsiTheme="majorHAnsi" w:cs="Arial"/>
          <w:sz w:val="22"/>
          <w:szCs w:val="22"/>
        </w:rPr>
        <w:t>he role of a RN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632D71">
        <w:rPr>
          <w:rFonts w:asciiTheme="majorHAnsi" w:eastAsia="Arial" w:hAnsiTheme="majorHAnsi" w:cs="Arial"/>
          <w:sz w:val="22"/>
          <w:szCs w:val="22"/>
        </w:rPr>
        <w:t>nd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r supervis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on of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RN pr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pt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>r pr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>v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ding 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632D71">
        <w:rPr>
          <w:rFonts w:asciiTheme="majorHAnsi" w:eastAsia="Arial" w:hAnsiTheme="majorHAnsi" w:cs="Arial"/>
          <w:sz w:val="22"/>
          <w:szCs w:val="22"/>
        </w:rPr>
        <w:t>prehe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sive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>are to 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632D71">
        <w:rPr>
          <w:rFonts w:asciiTheme="majorHAnsi" w:eastAsia="Arial" w:hAnsiTheme="majorHAnsi" w:cs="Arial"/>
          <w:sz w:val="22"/>
          <w:szCs w:val="22"/>
        </w:rPr>
        <w:t>ild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en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and their fami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sz w:val="22"/>
          <w:szCs w:val="22"/>
        </w:rPr>
        <w:t>ies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632D71">
        <w:rPr>
          <w:rFonts w:asciiTheme="majorHAnsi" w:eastAsia="Arial" w:hAnsiTheme="majorHAnsi" w:cs="Arial"/>
          <w:sz w:val="22"/>
          <w:szCs w:val="22"/>
        </w:rPr>
        <w:t>p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riencing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e medi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 w:rsidRPr="00632D71">
        <w:rPr>
          <w:rFonts w:asciiTheme="majorHAnsi" w:eastAsia="Arial" w:hAnsiTheme="majorHAnsi" w:cs="Arial"/>
          <w:sz w:val="22"/>
          <w:szCs w:val="22"/>
        </w:rPr>
        <w:t>su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gical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632D71">
        <w:rPr>
          <w:rFonts w:asciiTheme="majorHAnsi" w:eastAsia="Arial" w:hAnsiTheme="majorHAnsi" w:cs="Arial"/>
          <w:sz w:val="22"/>
          <w:szCs w:val="22"/>
        </w:rPr>
        <w:t>ealth a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sz w:val="22"/>
          <w:szCs w:val="22"/>
        </w:rPr>
        <w:t>teratio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s</w:t>
      </w:r>
    </w:p>
    <w:p w14:paraId="3A7A1F63" w14:textId="77777777" w:rsidR="00213F09" w:rsidRPr="00632D71" w:rsidRDefault="00213F09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7A12E83C" w14:textId="7FB264C0" w:rsidR="00213F09" w:rsidRPr="00632D71" w:rsidRDefault="00632D71">
      <w:pPr>
        <w:ind w:left="82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2020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-</w:t>
      </w:r>
      <w:r>
        <w:rPr>
          <w:rFonts w:asciiTheme="majorHAnsi" w:eastAsia="Arial" w:hAnsiTheme="majorHAnsi" w:cs="Arial"/>
          <w:b/>
          <w:sz w:val="22"/>
          <w:szCs w:val="22"/>
        </w:rPr>
        <w:t>2021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       </w:t>
      </w:r>
      <w:r w:rsidRPr="00632D71">
        <w:rPr>
          <w:rFonts w:asciiTheme="majorHAnsi" w:eastAsia="Arial" w:hAnsiTheme="majorHAnsi" w:cs="Arial"/>
          <w:b/>
          <w:spacing w:val="39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Scotti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h Rite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Chi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dren’s Hosp</w:t>
      </w:r>
      <w:r w:rsidRPr="00632D71">
        <w:rPr>
          <w:rFonts w:asciiTheme="majorHAnsi" w:eastAsia="Arial" w:hAnsiTheme="majorHAnsi" w:cs="Arial"/>
          <w:b/>
          <w:spacing w:val="-2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tal,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At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ant</w:t>
      </w:r>
      <w:r w:rsidRPr="00632D71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,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C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A</w:t>
      </w:r>
    </w:p>
    <w:p w14:paraId="42644CBE" w14:textId="77777777" w:rsidR="00213F09" w:rsidRPr="00632D71" w:rsidRDefault="00632D71">
      <w:pPr>
        <w:spacing w:before="34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Nurse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Exte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  <w:u w:color="000000"/>
        </w:rPr>
        <w:t>r</w:t>
      </w:r>
      <w:r w:rsidRPr="00632D71">
        <w:rPr>
          <w:rFonts w:asciiTheme="majorHAnsi" w:eastAsia="Arial" w:hAnsiTheme="majorHAnsi" w:cs="Arial"/>
          <w:b/>
          <w:sz w:val="22"/>
          <w:szCs w:val="22"/>
          <w:u w:color="000000"/>
        </w:rPr>
        <w:t>n</w:t>
      </w:r>
    </w:p>
    <w:p w14:paraId="1CE0F41C" w14:textId="77777777" w:rsidR="00213F09" w:rsidRPr="00632D71" w:rsidRDefault="00632D71">
      <w:pPr>
        <w:spacing w:before="34" w:line="276" w:lineRule="auto"/>
        <w:ind w:left="2260" w:right="1278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 xml:space="preserve">Provided 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b</w:t>
      </w:r>
      <w:r w:rsidRPr="00632D71">
        <w:rPr>
          <w:rFonts w:asciiTheme="majorHAnsi" w:eastAsia="Arial" w:hAnsiTheme="majorHAnsi" w:cs="Arial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c 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re,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clud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ng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632D71">
        <w:rPr>
          <w:rFonts w:asciiTheme="majorHAnsi" w:eastAsia="Arial" w:hAnsiTheme="majorHAnsi" w:cs="Arial"/>
          <w:sz w:val="22"/>
          <w:szCs w:val="22"/>
        </w:rPr>
        <w:t>ital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sig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s, h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632D71">
        <w:rPr>
          <w:rFonts w:asciiTheme="majorHAnsi" w:eastAsia="Arial" w:hAnsiTheme="majorHAnsi" w:cs="Arial"/>
          <w:sz w:val="22"/>
          <w:szCs w:val="22"/>
        </w:rPr>
        <w:t>gienic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nd nu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ritional 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o chil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dr</w:t>
      </w:r>
      <w:r w:rsidRPr="00632D71">
        <w:rPr>
          <w:rFonts w:asciiTheme="majorHAnsi" w:eastAsia="Arial" w:hAnsiTheme="majorHAnsi" w:cs="Arial"/>
          <w:sz w:val="22"/>
          <w:szCs w:val="22"/>
        </w:rPr>
        <w:t>en exper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ng a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632D71">
        <w:rPr>
          <w:rFonts w:asciiTheme="majorHAnsi" w:eastAsia="Arial" w:hAnsiTheme="majorHAnsi" w:cs="Arial"/>
          <w:sz w:val="22"/>
          <w:szCs w:val="22"/>
        </w:rPr>
        <w:t>ariety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of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632D71">
        <w:rPr>
          <w:rFonts w:asciiTheme="majorHAnsi" w:eastAsia="Arial" w:hAnsiTheme="majorHAnsi" w:cs="Arial"/>
          <w:sz w:val="22"/>
          <w:szCs w:val="22"/>
        </w:rPr>
        <w:t>edi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z w:val="22"/>
          <w:szCs w:val="22"/>
        </w:rPr>
        <w:t>al-su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gical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632D71">
        <w:rPr>
          <w:rFonts w:asciiTheme="majorHAnsi" w:eastAsia="Arial" w:hAnsiTheme="majorHAnsi" w:cs="Arial"/>
          <w:sz w:val="22"/>
          <w:szCs w:val="22"/>
        </w:rPr>
        <w:t>ealth alteratio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s.  In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er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cted wi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h chil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ren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an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d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heir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f</w:t>
      </w:r>
      <w:r w:rsidRPr="00632D71">
        <w:rPr>
          <w:rFonts w:asciiTheme="majorHAnsi" w:eastAsia="Arial" w:hAnsiTheme="majorHAnsi" w:cs="Arial"/>
          <w:sz w:val="22"/>
          <w:szCs w:val="22"/>
        </w:rPr>
        <w:t>amili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s p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ovid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ng phys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>l 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d emo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ional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support.</w:t>
      </w:r>
    </w:p>
    <w:p w14:paraId="7D019CE7" w14:textId="77777777" w:rsidR="00213F09" w:rsidRPr="00632D71" w:rsidRDefault="00213F09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41ED35BD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Hono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s and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pacing w:val="-3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b/>
          <w:spacing w:val="5"/>
          <w:sz w:val="22"/>
          <w:szCs w:val="22"/>
        </w:rPr>
        <w:t>w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ar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ds</w:t>
      </w:r>
    </w:p>
    <w:p w14:paraId="44337C2F" w14:textId="77777777" w:rsidR="00213F09" w:rsidRPr="00632D71" w:rsidRDefault="00213F09">
      <w:pPr>
        <w:spacing w:before="13" w:line="220" w:lineRule="exact"/>
        <w:rPr>
          <w:rFonts w:asciiTheme="majorHAnsi" w:hAnsiTheme="majorHAnsi"/>
          <w:sz w:val="24"/>
          <w:szCs w:val="24"/>
        </w:rPr>
      </w:pPr>
    </w:p>
    <w:p w14:paraId="062FFFD4" w14:textId="238B0466" w:rsidR="00213F09" w:rsidRPr="00632D71" w:rsidRDefault="00632D71">
      <w:pPr>
        <w:ind w:left="82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2021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                </w:t>
      </w:r>
      <w:r w:rsidRPr="00632D71">
        <w:rPr>
          <w:rFonts w:asciiTheme="majorHAnsi" w:eastAsia="Arial" w:hAnsiTheme="majorHAnsi" w:cs="Arial"/>
          <w:b/>
          <w:spacing w:val="5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Alumni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Aw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ar</w:t>
      </w:r>
      <w:r w:rsidRPr="00632D71">
        <w:rPr>
          <w:rFonts w:asciiTheme="majorHAnsi" w:eastAsia="Arial" w:hAnsiTheme="majorHAnsi" w:cs="Arial"/>
          <w:sz w:val="22"/>
          <w:szCs w:val="22"/>
        </w:rPr>
        <w:t>d, Emory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Un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versity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S</w:t>
      </w:r>
      <w:r w:rsidRPr="00632D71">
        <w:rPr>
          <w:rFonts w:asciiTheme="majorHAnsi" w:eastAsia="Arial" w:hAnsiTheme="majorHAnsi" w:cs="Arial"/>
          <w:sz w:val="22"/>
          <w:szCs w:val="22"/>
        </w:rPr>
        <w:t>c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oo</w:t>
      </w:r>
      <w:r w:rsidRPr="00632D71">
        <w:rPr>
          <w:rFonts w:asciiTheme="majorHAnsi" w:eastAsia="Arial" w:hAnsiTheme="majorHAnsi" w:cs="Arial"/>
          <w:sz w:val="22"/>
          <w:szCs w:val="22"/>
        </w:rPr>
        <w:t>l of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Nursing</w:t>
      </w:r>
    </w:p>
    <w:p w14:paraId="7A7618F1" w14:textId="26710DAB" w:rsidR="00213F09" w:rsidRPr="00632D71" w:rsidRDefault="00632D71">
      <w:pPr>
        <w:tabs>
          <w:tab w:val="left" w:pos="2260"/>
        </w:tabs>
        <w:spacing w:before="34" w:line="276" w:lineRule="auto"/>
        <w:ind w:left="2260" w:right="1067" w:hanging="1440"/>
        <w:rPr>
          <w:rFonts w:asciiTheme="majorHAnsi" w:eastAsia="Arial" w:hAnsiTheme="majorHAnsi" w:cs="Arial"/>
          <w:sz w:val="22"/>
          <w:szCs w:val="22"/>
        </w:rPr>
      </w:pPr>
      <w:r>
        <w:rPr>
          <w:rFonts w:asciiTheme="majorHAnsi" w:eastAsia="Arial" w:hAnsiTheme="majorHAnsi" w:cs="Arial"/>
          <w:b/>
          <w:sz w:val="22"/>
          <w:szCs w:val="22"/>
        </w:rPr>
        <w:t>2021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ab/>
      </w:r>
      <w:r w:rsidRPr="00632D71">
        <w:rPr>
          <w:rFonts w:asciiTheme="majorHAnsi" w:eastAsia="Arial" w:hAnsiTheme="majorHAnsi" w:cs="Arial"/>
          <w:sz w:val="22"/>
          <w:szCs w:val="22"/>
        </w:rPr>
        <w:t>Outsta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ding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Schol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ward, Alpha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psilon Chap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er,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Ho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or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So</w:t>
      </w:r>
      <w:r w:rsidRPr="00632D71">
        <w:rPr>
          <w:rFonts w:asciiTheme="majorHAnsi" w:eastAsia="Arial" w:hAnsiTheme="majorHAnsi" w:cs="Arial"/>
          <w:sz w:val="22"/>
          <w:szCs w:val="22"/>
        </w:rPr>
        <w:t>cie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y of Nu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632D71">
        <w:rPr>
          <w:rFonts w:asciiTheme="majorHAnsi" w:eastAsia="Arial" w:hAnsiTheme="majorHAnsi" w:cs="Arial"/>
          <w:sz w:val="22"/>
          <w:szCs w:val="22"/>
        </w:rPr>
        <w:t>sing, S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gma Theta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au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z w:val="22"/>
          <w:szCs w:val="22"/>
        </w:rPr>
        <w:t>nternati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al</w:t>
      </w:r>
    </w:p>
    <w:p w14:paraId="1FA7C6D8" w14:textId="77777777" w:rsidR="00213F09" w:rsidRPr="00632D71" w:rsidRDefault="00213F09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02841886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Profe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sional</w:t>
      </w:r>
      <w:r w:rsidRPr="00632D71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Organ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zati</w:t>
      </w:r>
      <w:r w:rsidRPr="00632D71">
        <w:rPr>
          <w:rFonts w:asciiTheme="majorHAnsi" w:eastAsia="Arial" w:hAnsiTheme="majorHAnsi" w:cs="Arial"/>
          <w:b/>
          <w:spacing w:val="-2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ns</w:t>
      </w:r>
    </w:p>
    <w:p w14:paraId="20AD8E2B" w14:textId="77777777" w:rsidR="00213F09" w:rsidRPr="00632D71" w:rsidRDefault="00632D71">
      <w:pPr>
        <w:spacing w:before="33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Ho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or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So</w:t>
      </w:r>
      <w:r w:rsidRPr="00632D71">
        <w:rPr>
          <w:rFonts w:asciiTheme="majorHAnsi" w:eastAsia="Arial" w:hAnsiTheme="majorHAnsi" w:cs="Arial"/>
          <w:sz w:val="22"/>
          <w:szCs w:val="22"/>
        </w:rPr>
        <w:t>cie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of Nur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g, </w:t>
      </w:r>
      <w:r w:rsidRPr="00632D71">
        <w:rPr>
          <w:rFonts w:asciiTheme="majorHAnsi" w:eastAsia="Arial" w:hAnsiTheme="majorHAnsi" w:cs="Arial"/>
          <w:sz w:val="22"/>
          <w:szCs w:val="22"/>
        </w:rPr>
        <w:t>Sigma Theta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Tau</w:t>
      </w:r>
      <w:r w:rsidRPr="00632D71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In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632D71">
        <w:rPr>
          <w:rFonts w:asciiTheme="majorHAnsi" w:eastAsia="Arial" w:hAnsiTheme="majorHAnsi" w:cs="Arial"/>
          <w:sz w:val="22"/>
          <w:szCs w:val="22"/>
        </w:rPr>
        <w:t>er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ational</w:t>
      </w:r>
    </w:p>
    <w:p w14:paraId="3D33D806" w14:textId="08FE159B" w:rsidR="00213F09" w:rsidRPr="00632D71" w:rsidRDefault="00632D71">
      <w:pPr>
        <w:spacing w:before="35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 xml:space="preserve">Alpha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p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sz w:val="22"/>
          <w:szCs w:val="22"/>
        </w:rPr>
        <w:t>i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632D71">
        <w:rPr>
          <w:rFonts w:asciiTheme="majorHAnsi" w:eastAsia="Arial" w:hAnsiTheme="majorHAnsi" w:cs="Arial"/>
          <w:sz w:val="22"/>
          <w:szCs w:val="22"/>
        </w:rPr>
        <w:t>on Chapt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r, C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ur</w:t>
      </w:r>
      <w:r w:rsidRPr="00632D71">
        <w:rPr>
          <w:rFonts w:asciiTheme="majorHAnsi" w:eastAsia="Arial" w:hAnsiTheme="majorHAnsi" w:cs="Arial"/>
          <w:sz w:val="22"/>
          <w:szCs w:val="22"/>
        </w:rPr>
        <w:t>rent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-</w:t>
      </w:r>
      <w:r>
        <w:rPr>
          <w:rFonts w:asciiTheme="majorHAnsi" w:eastAsia="Arial" w:hAnsiTheme="majorHAnsi" w:cs="Arial"/>
          <w:sz w:val="22"/>
          <w:szCs w:val="22"/>
        </w:rPr>
        <w:t>2023</w:t>
      </w:r>
    </w:p>
    <w:p w14:paraId="08F324D7" w14:textId="46A9E84D" w:rsidR="00213F09" w:rsidRPr="00632D71" w:rsidRDefault="00632D71">
      <w:pPr>
        <w:spacing w:before="34"/>
        <w:ind w:left="226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eastAsia="Arial" w:hAnsiTheme="majorHAnsi" w:cs="Arial"/>
          <w:sz w:val="22"/>
          <w:szCs w:val="22"/>
        </w:rPr>
        <w:t>Natio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al N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rsing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sz w:val="22"/>
          <w:szCs w:val="22"/>
        </w:rPr>
        <w:t>tudents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As</w:t>
      </w:r>
      <w:r w:rsidRPr="00632D71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>ciati</w:t>
      </w:r>
      <w:r w:rsidRPr="00632D71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n, </w:t>
      </w:r>
      <w:r>
        <w:rPr>
          <w:rFonts w:asciiTheme="majorHAnsi" w:eastAsia="Arial" w:hAnsiTheme="majorHAnsi" w:cs="Arial"/>
          <w:sz w:val="22"/>
          <w:szCs w:val="22"/>
        </w:rPr>
        <w:t>2016</w:t>
      </w:r>
      <w:r w:rsidRPr="00632D71">
        <w:rPr>
          <w:rFonts w:asciiTheme="majorHAnsi" w:eastAsia="Arial" w:hAnsiTheme="majorHAnsi" w:cs="Arial"/>
          <w:sz w:val="22"/>
          <w:szCs w:val="22"/>
        </w:rPr>
        <w:t>-</w:t>
      </w:r>
      <w:r>
        <w:rPr>
          <w:rFonts w:asciiTheme="majorHAnsi" w:eastAsia="Arial" w:hAnsiTheme="majorHAnsi" w:cs="Arial"/>
          <w:sz w:val="22"/>
          <w:szCs w:val="22"/>
        </w:rPr>
        <w:t>2021</w:t>
      </w:r>
    </w:p>
    <w:p w14:paraId="72D90A98" w14:textId="77777777" w:rsidR="00213F09" w:rsidRPr="00632D71" w:rsidRDefault="00213F09">
      <w:pPr>
        <w:spacing w:before="14" w:line="220" w:lineRule="exact"/>
        <w:rPr>
          <w:rFonts w:asciiTheme="majorHAnsi" w:hAnsiTheme="majorHAnsi"/>
          <w:sz w:val="24"/>
          <w:szCs w:val="24"/>
        </w:rPr>
      </w:pPr>
    </w:p>
    <w:p w14:paraId="0B7855CB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2"/>
          <w:szCs w:val="22"/>
        </w:rPr>
        <w:sectPr w:rsidR="00213F09" w:rsidRPr="00632D71">
          <w:pgSz w:w="12240" w:h="15840"/>
          <w:pgMar w:top="1360" w:right="1580" w:bottom="280" w:left="1340" w:header="720" w:footer="720" w:gutter="0"/>
          <w:cols w:space="720"/>
        </w:sectPr>
      </w:pPr>
      <w:r w:rsidRPr="00632D71">
        <w:rPr>
          <w:rFonts w:asciiTheme="majorHAnsi" w:eastAsia="Arial" w:hAnsiTheme="majorHAnsi" w:cs="Arial"/>
          <w:b/>
          <w:sz w:val="22"/>
          <w:szCs w:val="22"/>
        </w:rPr>
        <w:t>Re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f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>ere</w:t>
      </w:r>
      <w:r w:rsidRPr="00632D71">
        <w:rPr>
          <w:rFonts w:asciiTheme="majorHAnsi" w:eastAsia="Arial" w:hAnsiTheme="majorHAnsi" w:cs="Arial"/>
          <w:b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b/>
          <w:sz w:val="22"/>
          <w:szCs w:val="22"/>
        </w:rPr>
        <w:t xml:space="preserve">ces                  </w:t>
      </w:r>
      <w:r w:rsidRPr="00632D71">
        <w:rPr>
          <w:rFonts w:asciiTheme="majorHAnsi" w:eastAsia="Arial" w:hAnsiTheme="majorHAnsi" w:cs="Arial"/>
          <w:b/>
          <w:spacing w:val="28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A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632D71">
        <w:rPr>
          <w:rFonts w:asciiTheme="majorHAnsi" w:eastAsia="Arial" w:hAnsiTheme="majorHAnsi" w:cs="Arial"/>
          <w:sz w:val="22"/>
          <w:szCs w:val="22"/>
        </w:rPr>
        <w:t>ailable Upon Requ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>st</w:t>
      </w:r>
    </w:p>
    <w:p w14:paraId="228007DE" w14:textId="77777777" w:rsidR="00213F09" w:rsidRPr="00632D71" w:rsidRDefault="00632D71">
      <w:pPr>
        <w:spacing w:before="77"/>
        <w:ind w:left="100"/>
        <w:rPr>
          <w:rFonts w:asciiTheme="majorHAnsi" w:eastAsia="Arial" w:hAnsiTheme="majorHAnsi" w:cs="Arial"/>
          <w:sz w:val="22"/>
          <w:szCs w:val="22"/>
        </w:rPr>
      </w:pPr>
      <w:r w:rsidRPr="00632D71">
        <w:rPr>
          <w:rFonts w:asciiTheme="majorHAnsi" w:hAnsiTheme="majorHAnsi"/>
          <w:sz w:val="22"/>
          <w:szCs w:val="22"/>
        </w:rPr>
        <w:lastRenderedPageBreak/>
        <w:pict w14:anchorId="2359EAF6">
          <v:group id="_x0000_s1026" style="position:absolute;left:0;text-align:left;margin-left:70.5pt;margin-top:144.55pt;width:471.05pt;height:0;z-index:-251658240;mso-position-horizontal-relative:page;mso-position-vertical-relative:page" coordorigin="1410,2891" coordsize="9421,0">
            <v:shape id="_x0000_s1027" style="position:absolute;left:1410;top:2891;width:9421;height:0" coordorigin="1410,2891" coordsize="9421,0" path="m1410,2891r9421,e" filled="f" strokeweight="1.6pt">
              <v:path arrowok="t"/>
            </v:shape>
            <w10:wrap anchorx="page" anchory="page"/>
          </v:group>
        </w:pict>
      </w:r>
      <w:r w:rsidRPr="00632D71">
        <w:rPr>
          <w:rFonts w:asciiTheme="majorHAnsi" w:eastAsia="Arial" w:hAnsiTheme="majorHAnsi" w:cs="Arial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x</w:t>
      </w:r>
      <w:r w:rsidRPr="00632D71">
        <w:rPr>
          <w:rFonts w:asciiTheme="majorHAnsi" w:eastAsia="Arial" w:hAnsiTheme="majorHAnsi" w:cs="Arial"/>
          <w:sz w:val="22"/>
          <w:szCs w:val="22"/>
        </w:rPr>
        <w:t>ample of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Early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Care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632D71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632D71">
        <w:rPr>
          <w:rFonts w:asciiTheme="majorHAnsi" w:eastAsia="Arial" w:hAnsiTheme="majorHAnsi" w:cs="Arial"/>
          <w:sz w:val="22"/>
          <w:szCs w:val="22"/>
        </w:rPr>
        <w:t>urse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632D71">
        <w:rPr>
          <w:rFonts w:asciiTheme="majorHAnsi" w:eastAsia="Arial" w:hAnsiTheme="majorHAnsi" w:cs="Arial"/>
          <w:sz w:val="22"/>
          <w:szCs w:val="22"/>
        </w:rPr>
        <w:t>Res</w:t>
      </w:r>
      <w:r w:rsidRPr="00632D71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632D71">
        <w:rPr>
          <w:rFonts w:asciiTheme="majorHAnsi" w:eastAsia="Arial" w:hAnsiTheme="majorHAnsi" w:cs="Arial"/>
          <w:sz w:val="22"/>
          <w:szCs w:val="22"/>
        </w:rPr>
        <w:t>me</w:t>
      </w:r>
    </w:p>
    <w:p w14:paraId="24BA8F31" w14:textId="77777777" w:rsidR="00213F09" w:rsidRPr="00632D71" w:rsidRDefault="00213F09">
      <w:pPr>
        <w:spacing w:before="17" w:line="220" w:lineRule="exact"/>
        <w:rPr>
          <w:rFonts w:asciiTheme="majorHAnsi" w:hAnsiTheme="majorHAnsi"/>
          <w:sz w:val="24"/>
          <w:szCs w:val="24"/>
        </w:rPr>
      </w:pPr>
    </w:p>
    <w:p w14:paraId="2413FF7A" w14:textId="77777777" w:rsidR="00213F09" w:rsidRPr="00632D71" w:rsidRDefault="00632D71">
      <w:pPr>
        <w:ind w:left="3535" w:right="3236"/>
        <w:jc w:val="center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mantha Ferna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dez</w:t>
      </w:r>
    </w:p>
    <w:p w14:paraId="2E3CB966" w14:textId="77777777" w:rsidR="00213F09" w:rsidRPr="00632D71" w:rsidRDefault="00632D71">
      <w:pPr>
        <w:spacing w:before="41"/>
        <w:ind w:left="2353" w:right="2055"/>
        <w:jc w:val="center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10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6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51 </w:t>
      </w:r>
      <w:r w:rsidRPr="00632D71">
        <w:rPr>
          <w:rFonts w:asciiTheme="majorHAnsi" w:eastAsia="Arial" w:hAnsiTheme="majorHAnsi" w:cs="Arial"/>
          <w:sz w:val="28"/>
          <w:szCs w:val="28"/>
        </w:rPr>
        <w:t>Biscayne Boulevard,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M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am</w:t>
      </w:r>
      <w:r w:rsidRPr="00632D71">
        <w:rPr>
          <w:rFonts w:asciiTheme="majorHAnsi" w:eastAsia="Arial" w:hAnsiTheme="majorHAnsi" w:cs="Arial"/>
          <w:sz w:val="28"/>
          <w:szCs w:val="28"/>
        </w:rPr>
        <w:t>i, FL 33125</w:t>
      </w:r>
    </w:p>
    <w:p w14:paraId="6AA13BDE" w14:textId="77777777" w:rsidR="00213F09" w:rsidRPr="00632D71" w:rsidRDefault="00632D71">
      <w:pPr>
        <w:spacing w:before="41" w:line="260" w:lineRule="exact"/>
        <w:ind w:left="2226" w:right="1927"/>
        <w:jc w:val="center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 xml:space="preserve">one 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>(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954) 554-97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5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4 Emai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 xml:space="preserve">: </w:t>
      </w:r>
      <w:r w:rsidRPr="00632D71">
        <w:rPr>
          <w:rFonts w:asciiTheme="majorHAnsi" w:eastAsia="Arial" w:hAnsiTheme="majorHAnsi" w:cs="Arial"/>
          <w:color w:val="0000FF"/>
          <w:spacing w:val="-65"/>
          <w:position w:val="-1"/>
          <w:sz w:val="28"/>
          <w:szCs w:val="28"/>
        </w:rPr>
        <w:t xml:space="preserve"> </w:t>
      </w:r>
      <w:hyperlink r:id="rId6">
        <w:r w:rsidRPr="00632D71">
          <w:rPr>
            <w:rFonts w:asciiTheme="majorHAnsi" w:eastAsia="Arial" w:hAnsiTheme="majorHAnsi" w:cs="Arial"/>
            <w:color w:val="0000FF"/>
            <w:position w:val="-1"/>
            <w:sz w:val="28"/>
            <w:szCs w:val="28"/>
            <w:u w:color="0000FF"/>
          </w:rPr>
          <w:t>R</w:t>
        </w:r>
        <w:r w:rsidRPr="00632D71">
          <w:rPr>
            <w:rFonts w:asciiTheme="majorHAnsi" w:eastAsia="Arial" w:hAnsiTheme="majorHAnsi" w:cs="Arial"/>
            <w:color w:val="0000FF"/>
            <w:spacing w:val="-1"/>
            <w:position w:val="-1"/>
            <w:sz w:val="28"/>
            <w:szCs w:val="28"/>
            <w:u w:color="0000FF"/>
          </w:rPr>
          <w:t>N</w:t>
        </w:r>
        <w:r w:rsidRPr="00632D71">
          <w:rPr>
            <w:rFonts w:asciiTheme="majorHAnsi" w:eastAsia="Arial" w:hAnsiTheme="majorHAnsi" w:cs="Arial"/>
            <w:color w:val="0000FF"/>
            <w:position w:val="-1"/>
            <w:sz w:val="28"/>
            <w:szCs w:val="28"/>
            <w:u w:color="0000FF"/>
          </w:rPr>
          <w:t>I@yahoo.com</w:t>
        </w:r>
      </w:hyperlink>
    </w:p>
    <w:p w14:paraId="4682AE3B" w14:textId="77777777" w:rsidR="00213F09" w:rsidRPr="00632D71" w:rsidRDefault="00213F09">
      <w:pPr>
        <w:spacing w:before="9" w:line="260" w:lineRule="exact"/>
        <w:rPr>
          <w:rFonts w:asciiTheme="majorHAnsi" w:hAnsiTheme="majorHAnsi"/>
          <w:sz w:val="28"/>
          <w:szCs w:val="28"/>
        </w:rPr>
      </w:pPr>
    </w:p>
    <w:p w14:paraId="1E62ED92" w14:textId="77777777" w:rsidR="00213F09" w:rsidRPr="00632D71" w:rsidRDefault="00632D71">
      <w:pPr>
        <w:spacing w:before="29"/>
        <w:ind w:left="100" w:right="8043"/>
        <w:jc w:val="both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Objective</w:t>
      </w:r>
    </w:p>
    <w:p w14:paraId="5440AF3D" w14:textId="77777777" w:rsidR="00213F09" w:rsidRPr="00632D71" w:rsidRDefault="00632D71">
      <w:pPr>
        <w:spacing w:before="40" w:line="276" w:lineRule="auto"/>
        <w:ind w:left="100" w:right="65"/>
        <w:jc w:val="both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To contribute my 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x</w:t>
      </w:r>
      <w:r w:rsidRPr="00632D71">
        <w:rPr>
          <w:rFonts w:asciiTheme="majorHAnsi" w:eastAsia="Arial" w:hAnsiTheme="majorHAnsi" w:cs="Arial"/>
          <w:sz w:val="28"/>
          <w:szCs w:val="28"/>
        </w:rPr>
        <w:t>pertise as 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eo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atal nu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se cl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nician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in the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role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 Cl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nical Nurse 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z w:val="28"/>
          <w:szCs w:val="28"/>
        </w:rPr>
        <w:t>ecialist working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o educate </w:t>
      </w:r>
      <w:r w:rsidRPr="00632D71">
        <w:rPr>
          <w:rFonts w:asciiTheme="majorHAnsi" w:eastAsia="Arial" w:hAnsiTheme="majorHAnsi" w:cs="Arial"/>
          <w:sz w:val="28"/>
          <w:szCs w:val="28"/>
        </w:rPr>
        <w:t>both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nursing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aff and famil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es abo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the uniq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en</w:t>
      </w:r>
      <w:r w:rsidRPr="00632D71">
        <w:rPr>
          <w:rFonts w:asciiTheme="majorHAnsi" w:eastAsia="Arial" w:hAnsiTheme="majorHAnsi" w:cs="Arial"/>
          <w:spacing w:val="2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ss of caring for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cute and chronic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lly ill neo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ates.</w:t>
      </w:r>
    </w:p>
    <w:p w14:paraId="508F8FA6" w14:textId="77777777" w:rsidR="00213F09" w:rsidRPr="00632D71" w:rsidRDefault="00213F09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2E86C100" w14:textId="77777777" w:rsidR="00213F09" w:rsidRPr="00632D71" w:rsidRDefault="00632D71">
      <w:pPr>
        <w:ind w:left="100" w:right="6525"/>
        <w:jc w:val="both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Licen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ure/Certif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ca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n</w:t>
      </w:r>
    </w:p>
    <w:p w14:paraId="02A6F3D9" w14:textId="1F65042A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Fl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rida RN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Lic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nse #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9</w:t>
      </w:r>
      <w:r w:rsidRPr="00632D71">
        <w:rPr>
          <w:rFonts w:asciiTheme="majorHAnsi" w:eastAsia="Arial" w:hAnsiTheme="majorHAnsi" w:cs="Arial"/>
          <w:sz w:val="28"/>
          <w:szCs w:val="28"/>
        </w:rPr>
        <w:t>07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6</w:t>
      </w:r>
      <w:r w:rsidRPr="00632D71">
        <w:rPr>
          <w:rFonts w:asciiTheme="majorHAnsi" w:eastAsia="Arial" w:hAnsiTheme="majorHAnsi" w:cs="Arial"/>
          <w:sz w:val="28"/>
          <w:szCs w:val="28"/>
        </w:rPr>
        <w:t>23, Cu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ren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-</w:t>
      </w:r>
      <w:r>
        <w:rPr>
          <w:rFonts w:asciiTheme="majorHAnsi" w:eastAsia="Arial" w:hAnsiTheme="majorHAnsi" w:cs="Arial"/>
          <w:sz w:val="28"/>
          <w:szCs w:val="28"/>
        </w:rPr>
        <w:t>2023</w:t>
      </w:r>
    </w:p>
    <w:p w14:paraId="59E56CF3" w14:textId="7ACAB3A9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Critical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 Reg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ster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d Nurse,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ific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tion # 409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6</w:t>
      </w:r>
      <w:r w:rsidRPr="00632D71">
        <w:rPr>
          <w:rFonts w:asciiTheme="majorHAnsi" w:eastAsia="Arial" w:hAnsiTheme="majorHAnsi" w:cs="Arial"/>
          <w:sz w:val="28"/>
          <w:szCs w:val="28"/>
        </w:rPr>
        <w:t>2,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en</w:t>
      </w:r>
      <w:r w:rsidRPr="00632D71">
        <w:rPr>
          <w:rFonts w:asciiTheme="majorHAnsi" w:eastAsia="Arial" w:hAnsiTheme="majorHAnsi" w:cs="Arial"/>
          <w:spacing w:val="2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-</w:t>
      </w:r>
      <w:r>
        <w:rPr>
          <w:rFonts w:asciiTheme="majorHAnsi" w:eastAsia="Arial" w:hAnsiTheme="majorHAnsi" w:cs="Arial"/>
          <w:sz w:val="28"/>
          <w:szCs w:val="28"/>
        </w:rPr>
        <w:t>2023</w:t>
      </w:r>
    </w:p>
    <w:p w14:paraId="51918B0F" w14:textId="456494A5" w:rsidR="00213F09" w:rsidRPr="00632D71" w:rsidRDefault="00632D71">
      <w:pPr>
        <w:spacing w:before="42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l </w:t>
      </w:r>
      <w:r w:rsidRPr="00632D71">
        <w:rPr>
          <w:rFonts w:asciiTheme="majorHAnsi" w:eastAsia="Arial" w:hAnsiTheme="majorHAnsi" w:cs="Arial"/>
          <w:sz w:val="28"/>
          <w:szCs w:val="28"/>
        </w:rPr>
        <w:t>Resusc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tation Cer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ific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tion, Curren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-</w:t>
      </w:r>
      <w:r>
        <w:rPr>
          <w:rFonts w:asciiTheme="majorHAnsi" w:eastAsia="Arial" w:hAnsiTheme="majorHAnsi" w:cs="Arial"/>
          <w:sz w:val="28"/>
          <w:szCs w:val="28"/>
        </w:rPr>
        <w:t>2023</w:t>
      </w:r>
    </w:p>
    <w:p w14:paraId="579094B1" w14:textId="644170E1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American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z w:val="28"/>
          <w:szCs w:val="28"/>
        </w:rPr>
        <w:t>eart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Ass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ci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tion CPR Certification, Curren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-</w:t>
      </w:r>
      <w:r>
        <w:rPr>
          <w:rFonts w:asciiTheme="majorHAnsi" w:eastAsia="Arial" w:hAnsiTheme="majorHAnsi" w:cs="Arial"/>
          <w:sz w:val="28"/>
          <w:szCs w:val="28"/>
        </w:rPr>
        <w:t>2024</w:t>
      </w:r>
    </w:p>
    <w:p w14:paraId="60A526C3" w14:textId="77777777" w:rsidR="00213F09" w:rsidRPr="00632D71" w:rsidRDefault="00213F09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3ACCE639" w14:textId="77777777" w:rsidR="00213F09" w:rsidRPr="00632D71" w:rsidRDefault="00632D71">
      <w:pPr>
        <w:ind w:left="100" w:right="7965"/>
        <w:jc w:val="both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Ed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cation</w:t>
      </w:r>
    </w:p>
    <w:p w14:paraId="61A8FB50" w14:textId="149FE54A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Au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 xml:space="preserve">ust </w:t>
      </w:r>
      <w:r>
        <w:rPr>
          <w:rFonts w:asciiTheme="majorHAnsi" w:eastAsia="Arial" w:hAnsiTheme="majorHAnsi" w:cs="Arial"/>
          <w:b/>
          <w:sz w:val="28"/>
          <w:szCs w:val="28"/>
        </w:rPr>
        <w:t>2016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-D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ce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ber 2006</w:t>
      </w:r>
    </w:p>
    <w:p w14:paraId="2ABE0767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Master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 xml:space="preserve">of 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cience in Nursing</w:t>
      </w:r>
    </w:p>
    <w:p w14:paraId="572EBE01" w14:textId="77777777" w:rsidR="00213F09" w:rsidRPr="00632D71" w:rsidRDefault="00632D71">
      <w:pPr>
        <w:spacing w:before="42"/>
        <w:ind w:left="226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Sp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cial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zation in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Nursing Educat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on</w:t>
      </w:r>
    </w:p>
    <w:p w14:paraId="373C000F" w14:textId="77777777" w:rsidR="00213F09" w:rsidRPr="00632D71" w:rsidRDefault="00632D71">
      <w:pPr>
        <w:spacing w:before="39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y Univ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rsity,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M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-2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mi Shores, FL</w:t>
      </w:r>
    </w:p>
    <w:p w14:paraId="13DB152C" w14:textId="77777777" w:rsidR="00213F09" w:rsidRPr="00632D71" w:rsidRDefault="00213F09">
      <w:pPr>
        <w:spacing w:before="4" w:line="240" w:lineRule="exact"/>
        <w:rPr>
          <w:rFonts w:asciiTheme="majorHAnsi" w:hAnsiTheme="majorHAnsi"/>
          <w:sz w:val="28"/>
          <w:szCs w:val="28"/>
        </w:rPr>
      </w:pPr>
    </w:p>
    <w:p w14:paraId="56C7E4AB" w14:textId="16422879" w:rsidR="00213F09" w:rsidRPr="00632D71" w:rsidRDefault="00632D71">
      <w:pPr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Au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ust 2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0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00-M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y</w:t>
      </w:r>
      <w:r w:rsidRPr="00632D71">
        <w:rPr>
          <w:rFonts w:asciiTheme="majorHAnsi" w:eastAsia="Arial" w:hAnsiTheme="majorHAnsi" w:cs="Arial"/>
          <w:b/>
          <w:spacing w:val="-2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b/>
          <w:sz w:val="28"/>
          <w:szCs w:val="28"/>
        </w:rPr>
        <w:t>2016</w:t>
      </w:r>
    </w:p>
    <w:p w14:paraId="4D9C49FD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ch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lor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ience in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Nursi</w:t>
      </w:r>
      <w:r w:rsidRPr="00632D71">
        <w:rPr>
          <w:rFonts w:asciiTheme="majorHAnsi" w:eastAsia="Arial" w:hAnsiTheme="majorHAnsi" w:cs="Arial"/>
          <w:b/>
          <w:spacing w:val="-2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g</w:t>
      </w:r>
    </w:p>
    <w:p w14:paraId="7FCF4EE4" w14:textId="77777777" w:rsidR="00213F09" w:rsidRPr="00632D71" w:rsidRDefault="00632D71">
      <w:pPr>
        <w:spacing w:before="41"/>
        <w:ind w:left="226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Cum Laude</w:t>
      </w:r>
    </w:p>
    <w:p w14:paraId="4F1274D1" w14:textId="77777777" w:rsidR="00213F09" w:rsidRPr="00632D71" w:rsidRDefault="00632D71">
      <w:pPr>
        <w:spacing w:before="41" w:line="260" w:lineRule="exact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iv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rsity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Miami,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pacing w:val="-2"/>
          <w:position w:val="-1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oral Gabl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,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FL</w:t>
      </w:r>
    </w:p>
    <w:p w14:paraId="121856A9" w14:textId="77777777" w:rsidR="00213F09" w:rsidRPr="00632D71" w:rsidRDefault="00632D71">
      <w:pPr>
        <w:spacing w:before="47"/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x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perience</w:t>
      </w:r>
    </w:p>
    <w:p w14:paraId="4AC157FA" w14:textId="32BE791E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Au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 xml:space="preserve">ust </w:t>
      </w:r>
      <w:r>
        <w:rPr>
          <w:rFonts w:asciiTheme="majorHAnsi" w:eastAsia="Arial" w:hAnsiTheme="majorHAnsi" w:cs="Arial"/>
          <w:b/>
          <w:sz w:val="28"/>
          <w:szCs w:val="28"/>
        </w:rPr>
        <w:t>2016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-Pre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ent</w:t>
      </w:r>
    </w:p>
    <w:p w14:paraId="7658EFB4" w14:textId="77777777" w:rsidR="00213F09" w:rsidRPr="00632D71" w:rsidRDefault="00632D71">
      <w:pPr>
        <w:spacing w:before="40" w:line="276" w:lineRule="auto"/>
        <w:ind w:left="1540" w:right="3624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Jackson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sz w:val="28"/>
          <w:szCs w:val="28"/>
        </w:rPr>
        <w:t>emorial Hospital, Mi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mi,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FL 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gistered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rse</w:t>
      </w:r>
    </w:p>
    <w:p w14:paraId="4CF0BD15" w14:textId="77777777" w:rsidR="00213F09" w:rsidRPr="00632D71" w:rsidRDefault="00632D71">
      <w:pPr>
        <w:ind w:left="226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 Intensive Care Un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t,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Level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II Staff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rse</w:t>
      </w:r>
    </w:p>
    <w:p w14:paraId="4A92AFA9" w14:textId="77777777" w:rsidR="00213F09" w:rsidRPr="00632D71" w:rsidRDefault="00632D71">
      <w:pPr>
        <w:spacing w:before="42"/>
        <w:ind w:left="226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 Intensive Care Un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t,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ical Preceptor</w:t>
      </w:r>
    </w:p>
    <w:p w14:paraId="7869C8D9" w14:textId="77777777" w:rsidR="00213F09" w:rsidRPr="00632D71" w:rsidRDefault="00213F09">
      <w:pPr>
        <w:spacing w:line="160" w:lineRule="exact"/>
        <w:rPr>
          <w:rFonts w:asciiTheme="majorHAnsi" w:hAnsiTheme="majorHAnsi"/>
          <w:sz w:val="18"/>
          <w:szCs w:val="18"/>
        </w:rPr>
      </w:pPr>
    </w:p>
    <w:p w14:paraId="0D4B209A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2E597D" w14:textId="3F583933" w:rsidR="00213F09" w:rsidRPr="00632D71" w:rsidRDefault="00632D71">
      <w:pPr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Au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 xml:space="preserve">ust </w:t>
      </w:r>
      <w:r>
        <w:rPr>
          <w:rFonts w:asciiTheme="majorHAnsi" w:eastAsia="Arial" w:hAnsiTheme="majorHAnsi" w:cs="Arial"/>
          <w:b/>
          <w:sz w:val="28"/>
          <w:szCs w:val="28"/>
        </w:rPr>
        <w:t>2020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-Pre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ent</w:t>
      </w:r>
    </w:p>
    <w:p w14:paraId="0B2BC3F7" w14:textId="77777777" w:rsidR="00213F09" w:rsidRPr="00632D71" w:rsidRDefault="00632D71">
      <w:pPr>
        <w:spacing w:before="39" w:line="276" w:lineRule="auto"/>
        <w:ind w:left="1540" w:right="3972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lastRenderedPageBreak/>
        <w:t>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y Univ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rsity,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M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-2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mi Shores, FL 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inical Instructor</w:t>
      </w:r>
    </w:p>
    <w:p w14:paraId="29098D02" w14:textId="77777777" w:rsidR="00213F09" w:rsidRPr="00632D71" w:rsidRDefault="00632D71">
      <w:pPr>
        <w:ind w:left="226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diatrics,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nd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rgraduate Gen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ric Nursing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Stude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ts</w:t>
      </w:r>
    </w:p>
    <w:p w14:paraId="6E735AFE" w14:textId="77777777" w:rsidR="00213F09" w:rsidRPr="00632D71" w:rsidRDefault="00632D71">
      <w:pPr>
        <w:spacing w:before="42"/>
        <w:ind w:left="2260"/>
        <w:rPr>
          <w:rFonts w:asciiTheme="majorHAnsi" w:eastAsia="Arial" w:hAnsiTheme="majorHAnsi" w:cs="Arial"/>
          <w:sz w:val="28"/>
          <w:szCs w:val="28"/>
        </w:rPr>
        <w:sectPr w:rsidR="00213F09" w:rsidRPr="00632D71">
          <w:pgSz w:w="12240" w:h="15840"/>
          <w:pgMar w:top="1360" w:right="1640" w:bottom="280" w:left="1340" w:header="720" w:footer="720" w:gutter="0"/>
          <w:cols w:space="720"/>
        </w:sectPr>
      </w:pPr>
      <w:r w:rsidRPr="00632D71">
        <w:rPr>
          <w:rFonts w:asciiTheme="majorHAnsi" w:eastAsia="Arial" w:hAnsiTheme="majorHAnsi" w:cs="Arial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diatrics,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nd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rgraduate Accelerated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pt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on Nursi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Stude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ts</w:t>
      </w:r>
    </w:p>
    <w:p w14:paraId="5A76B73C" w14:textId="77777777" w:rsidR="00213F09" w:rsidRPr="00632D71" w:rsidRDefault="00632D71">
      <w:pPr>
        <w:spacing w:before="79"/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lastRenderedPageBreak/>
        <w:t>Pre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entations</w:t>
      </w:r>
    </w:p>
    <w:p w14:paraId="17606778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686E24EF" w14:textId="400F43DB" w:rsidR="00213F09" w:rsidRPr="00632D71" w:rsidRDefault="00632D71">
      <w:pPr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Ju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y</w:t>
      </w:r>
      <w:r w:rsidRPr="00632D71">
        <w:rPr>
          <w:rFonts w:asciiTheme="majorHAnsi" w:eastAsia="Arial" w:hAnsiTheme="majorHAnsi" w:cs="Arial"/>
          <w:b/>
          <w:spacing w:val="-2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b/>
          <w:sz w:val="28"/>
          <w:szCs w:val="28"/>
        </w:rPr>
        <w:t>2016</w:t>
      </w:r>
    </w:p>
    <w:p w14:paraId="648BC375" w14:textId="77777777" w:rsidR="00213F09" w:rsidRPr="00632D71" w:rsidRDefault="00213F09">
      <w:pPr>
        <w:spacing w:line="240" w:lineRule="exact"/>
        <w:rPr>
          <w:rFonts w:asciiTheme="majorHAnsi" w:hAnsiTheme="majorHAnsi"/>
          <w:sz w:val="28"/>
          <w:szCs w:val="28"/>
        </w:rPr>
      </w:pPr>
    </w:p>
    <w:p w14:paraId="60D64927" w14:textId="77777777" w:rsidR="00213F09" w:rsidRPr="00632D71" w:rsidRDefault="00632D71">
      <w:pPr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nor </w:t>
      </w:r>
      <w:r w:rsidRPr="00632D71">
        <w:rPr>
          <w:rFonts w:asciiTheme="majorHAnsi" w:eastAsia="Arial" w:hAnsiTheme="majorHAnsi" w:cs="Arial"/>
          <w:sz w:val="28"/>
          <w:szCs w:val="28"/>
        </w:rPr>
        <w:t>Society 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ng, Si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sz w:val="28"/>
          <w:szCs w:val="28"/>
        </w:rPr>
        <w:t>ma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ta</w:t>
      </w:r>
      <w:r w:rsidRPr="00632D71">
        <w:rPr>
          <w:rFonts w:asciiTheme="majorHAnsi" w:eastAsia="Arial" w:hAnsiTheme="majorHAnsi" w:cs="Arial"/>
          <w:spacing w:val="2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Tau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nternational</w:t>
      </w:r>
    </w:p>
    <w:p w14:paraId="17C13B5B" w14:textId="77777777" w:rsidR="00213F09" w:rsidRPr="00632D71" w:rsidRDefault="00632D71">
      <w:pPr>
        <w:spacing w:before="7" w:line="274" w:lineRule="auto"/>
        <w:ind w:left="2260" w:right="62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16</w:t>
      </w:r>
      <w:r w:rsidRPr="00632D71">
        <w:rPr>
          <w:rFonts w:asciiTheme="majorHAnsi" w:eastAsia="Arial" w:hAnsiTheme="majorHAnsi" w:cs="Arial"/>
          <w:position w:val="11"/>
          <w:sz w:val="18"/>
          <w:szCs w:val="18"/>
        </w:rPr>
        <w:t>th</w:t>
      </w:r>
      <w:r w:rsidRPr="00632D71">
        <w:rPr>
          <w:rFonts w:asciiTheme="majorHAnsi" w:eastAsia="Arial" w:hAnsiTheme="majorHAnsi" w:cs="Arial"/>
          <w:spacing w:val="22"/>
          <w:position w:val="11"/>
          <w:sz w:val="18"/>
          <w:szCs w:val="1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nual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Internation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 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sear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z w:val="28"/>
          <w:szCs w:val="28"/>
        </w:rPr>
        <w:t>h Con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sz w:val="28"/>
          <w:szCs w:val="28"/>
        </w:rPr>
        <w:t>res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z w:val="28"/>
          <w:szCs w:val="28"/>
        </w:rPr>
        <w:t>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bl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nd “Predictive 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riables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ccess f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X</w:t>
      </w:r>
      <w:r w:rsidRPr="00632D71">
        <w:rPr>
          <w:rFonts w:asciiTheme="majorHAnsi" w:eastAsia="Arial" w:hAnsiTheme="majorHAnsi" w:cs="Arial"/>
          <w:spacing w:val="2"/>
          <w:sz w:val="28"/>
          <w:szCs w:val="28"/>
        </w:rPr>
        <w:t>-</w:t>
      </w:r>
      <w:r w:rsidRPr="00632D71">
        <w:rPr>
          <w:rFonts w:asciiTheme="majorHAnsi" w:eastAsia="Arial" w:hAnsiTheme="majorHAnsi" w:cs="Arial"/>
          <w:sz w:val="28"/>
          <w:szCs w:val="28"/>
        </w:rPr>
        <w:t>RN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in Baccal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ureate 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rsing 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ud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nts”</w:t>
      </w:r>
    </w:p>
    <w:p w14:paraId="6B0ED1E5" w14:textId="77777777" w:rsidR="00213F09" w:rsidRPr="00632D71" w:rsidRDefault="00213F09">
      <w:pPr>
        <w:spacing w:before="4" w:line="200" w:lineRule="exact"/>
        <w:rPr>
          <w:rFonts w:asciiTheme="majorHAnsi" w:hAnsiTheme="majorHAnsi"/>
          <w:sz w:val="22"/>
          <w:szCs w:val="22"/>
        </w:rPr>
      </w:pPr>
    </w:p>
    <w:p w14:paraId="3297351B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Pu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cations</w:t>
      </w:r>
    </w:p>
    <w:p w14:paraId="6DDD0A79" w14:textId="5FBD4449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October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b/>
          <w:sz w:val="28"/>
          <w:szCs w:val="28"/>
        </w:rPr>
        <w:t>2020</w:t>
      </w:r>
    </w:p>
    <w:p w14:paraId="53E7B09A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Mosby’s Nurs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ng Consult,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Ev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dence-B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sed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rsing M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sz w:val="28"/>
          <w:szCs w:val="28"/>
        </w:rPr>
        <w:t>rap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z w:val="28"/>
          <w:szCs w:val="28"/>
        </w:rPr>
        <w:t>s</w:t>
      </w:r>
    </w:p>
    <w:p w14:paraId="7A6EEC78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cerative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litis</w:t>
      </w:r>
    </w:p>
    <w:p w14:paraId="0C72A059" w14:textId="77777777" w:rsidR="00213F09" w:rsidRPr="00632D71" w:rsidRDefault="00213F09">
      <w:pPr>
        <w:spacing w:line="160" w:lineRule="exact"/>
        <w:rPr>
          <w:rFonts w:asciiTheme="majorHAnsi" w:hAnsiTheme="majorHAnsi"/>
          <w:sz w:val="18"/>
          <w:szCs w:val="18"/>
        </w:rPr>
      </w:pPr>
    </w:p>
    <w:p w14:paraId="247E2769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BAC003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64F6E7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Ho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ors a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 xml:space="preserve">d 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pacing w:val="3"/>
          <w:sz w:val="28"/>
          <w:szCs w:val="28"/>
        </w:rPr>
        <w:t>w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ards</w:t>
      </w:r>
    </w:p>
    <w:p w14:paraId="5D60BE27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Ja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ua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y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2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006</w:t>
      </w:r>
    </w:p>
    <w:p w14:paraId="636BCDE2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Fo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nd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the Natio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al 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in</w:t>
      </w:r>
      <w:r w:rsidRPr="00632D71">
        <w:rPr>
          <w:rFonts w:asciiTheme="majorHAnsi" w:eastAsia="Arial" w:hAnsiTheme="majorHAnsi" w:cs="Arial"/>
          <w:sz w:val="28"/>
          <w:szCs w:val="28"/>
        </w:rPr>
        <w:t>g Stude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t’s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Assoc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ation,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Promise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f</w:t>
      </w:r>
    </w:p>
    <w:p w14:paraId="39C650A3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rsing Regio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 Faculty Fel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wship G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ant</w:t>
      </w:r>
    </w:p>
    <w:p w14:paraId="08104886" w14:textId="4D79CC65" w:rsidR="00213F09" w:rsidRPr="00632D71" w:rsidRDefault="00632D71">
      <w:pPr>
        <w:spacing w:before="43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y</w:t>
      </w:r>
      <w:r w:rsidRPr="00632D71">
        <w:rPr>
          <w:rFonts w:asciiTheme="majorHAnsi" w:eastAsia="Arial" w:hAnsiTheme="majorHAnsi" w:cs="Arial"/>
          <w:b/>
          <w:spacing w:val="-2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b/>
          <w:sz w:val="28"/>
          <w:szCs w:val="28"/>
        </w:rPr>
        <w:t>2016</w:t>
      </w:r>
    </w:p>
    <w:p w14:paraId="73BADED8" w14:textId="77777777" w:rsidR="00213F09" w:rsidRPr="00632D71" w:rsidRDefault="00632D71">
      <w:pPr>
        <w:spacing w:before="39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rsity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Miami Scho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l of 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rsing A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ni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w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rd</w:t>
      </w:r>
    </w:p>
    <w:p w14:paraId="6303FE13" w14:textId="77777777" w:rsidR="00213F09" w:rsidRPr="00632D71" w:rsidRDefault="00632D71">
      <w:pPr>
        <w:spacing w:before="42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nor Society 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Nurs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ng, Si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sz w:val="28"/>
          <w:szCs w:val="28"/>
        </w:rPr>
        <w:t>ma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ta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Tau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nternational,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ta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Tau</w:t>
      </w:r>
    </w:p>
    <w:p w14:paraId="2B37179D" w14:textId="77777777" w:rsidR="00213F09" w:rsidRPr="00632D71" w:rsidRDefault="00632D71">
      <w:pPr>
        <w:spacing w:before="41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z w:val="28"/>
          <w:szCs w:val="28"/>
        </w:rPr>
        <w:t>apter,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ts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an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g 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z w:val="28"/>
          <w:szCs w:val="28"/>
        </w:rPr>
        <w:t>N G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aduate</w:t>
      </w:r>
    </w:p>
    <w:p w14:paraId="7B91AD69" w14:textId="0DE8A27D" w:rsidR="00213F09" w:rsidRPr="00632D71" w:rsidRDefault="00632D71">
      <w:pPr>
        <w:spacing w:before="43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Au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ust 2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0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0-M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y</w:t>
      </w:r>
      <w:r w:rsidRPr="00632D71">
        <w:rPr>
          <w:rFonts w:asciiTheme="majorHAnsi" w:eastAsia="Arial" w:hAnsiTheme="majorHAnsi" w:cs="Arial"/>
          <w:b/>
          <w:spacing w:val="-2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b/>
          <w:sz w:val="28"/>
          <w:szCs w:val="28"/>
        </w:rPr>
        <w:t>2016</w:t>
      </w:r>
    </w:p>
    <w:p w14:paraId="1EB68B02" w14:textId="77777777" w:rsidR="00213F09" w:rsidRPr="00632D71" w:rsidRDefault="00632D71">
      <w:pPr>
        <w:spacing w:before="39"/>
        <w:ind w:left="15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Pres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de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ts,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Provosts,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nd De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’s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Hon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ll</w:t>
      </w:r>
    </w:p>
    <w:p w14:paraId="5BFF9AED" w14:textId="77777777" w:rsidR="00213F09" w:rsidRPr="00632D71" w:rsidRDefault="00213F09">
      <w:pPr>
        <w:spacing w:line="160" w:lineRule="exact"/>
        <w:rPr>
          <w:rFonts w:asciiTheme="majorHAnsi" w:hAnsiTheme="majorHAnsi"/>
          <w:sz w:val="18"/>
          <w:szCs w:val="18"/>
        </w:rPr>
      </w:pPr>
    </w:p>
    <w:p w14:paraId="77E74FB5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E9DC3E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B342B7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Profession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Organiz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/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mberships</w:t>
      </w:r>
    </w:p>
    <w:p w14:paraId="7D133A9F" w14:textId="2240AAC7" w:rsidR="00213F09" w:rsidRPr="00632D71" w:rsidRDefault="00632D71">
      <w:pPr>
        <w:spacing w:before="3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American Ass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ci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Critical 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re Nurs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s,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sz w:val="28"/>
          <w:szCs w:val="28"/>
        </w:rPr>
        <w:t>2020</w:t>
      </w:r>
      <w:r w:rsidRPr="00632D71">
        <w:rPr>
          <w:rFonts w:asciiTheme="majorHAnsi" w:eastAsia="Arial" w:hAnsiTheme="majorHAnsi" w:cs="Arial"/>
          <w:sz w:val="28"/>
          <w:szCs w:val="28"/>
        </w:rPr>
        <w:t>-C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ent</w:t>
      </w:r>
    </w:p>
    <w:p w14:paraId="65BCE54A" w14:textId="2BAA418F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nor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ciety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ng, Si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g</w:t>
      </w:r>
      <w:r w:rsidRPr="00632D71">
        <w:rPr>
          <w:rFonts w:asciiTheme="majorHAnsi" w:eastAsia="Arial" w:hAnsiTheme="majorHAnsi" w:cs="Arial"/>
          <w:sz w:val="28"/>
          <w:szCs w:val="28"/>
        </w:rPr>
        <w:t>ma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ta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Tau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nternational,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sz w:val="28"/>
          <w:szCs w:val="28"/>
        </w:rPr>
        <w:t>2016</w:t>
      </w:r>
      <w:r w:rsidRPr="00632D71">
        <w:rPr>
          <w:rFonts w:asciiTheme="majorHAnsi" w:eastAsia="Arial" w:hAnsiTheme="majorHAnsi" w:cs="Arial"/>
          <w:sz w:val="28"/>
          <w:szCs w:val="28"/>
        </w:rPr>
        <w:t>-C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ent</w:t>
      </w:r>
    </w:p>
    <w:p w14:paraId="1AB527B8" w14:textId="02803CD9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Fl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rida Nu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ses Association, </w:t>
      </w:r>
      <w:r>
        <w:rPr>
          <w:rFonts w:asciiTheme="majorHAnsi" w:eastAsia="Arial" w:hAnsiTheme="majorHAnsi" w:cs="Arial"/>
          <w:sz w:val="28"/>
          <w:szCs w:val="28"/>
        </w:rPr>
        <w:t>2016</w:t>
      </w:r>
      <w:r w:rsidRPr="00632D71">
        <w:rPr>
          <w:rFonts w:asciiTheme="majorHAnsi" w:eastAsia="Arial" w:hAnsiTheme="majorHAnsi" w:cs="Arial"/>
          <w:sz w:val="28"/>
          <w:szCs w:val="28"/>
        </w:rPr>
        <w:t>-C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ent</w:t>
      </w:r>
    </w:p>
    <w:p w14:paraId="32C17D89" w14:textId="19CDE57C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American 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 Nurses Assoc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atio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>
        <w:rPr>
          <w:rFonts w:asciiTheme="majorHAnsi" w:eastAsia="Arial" w:hAnsiTheme="majorHAnsi" w:cs="Arial"/>
          <w:sz w:val="28"/>
          <w:szCs w:val="28"/>
        </w:rPr>
        <w:t>2016</w:t>
      </w:r>
      <w:r w:rsidRPr="00632D71">
        <w:rPr>
          <w:rFonts w:asciiTheme="majorHAnsi" w:eastAsia="Arial" w:hAnsiTheme="majorHAnsi" w:cs="Arial"/>
          <w:sz w:val="28"/>
          <w:szCs w:val="28"/>
        </w:rPr>
        <w:t>-C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ent</w:t>
      </w:r>
    </w:p>
    <w:p w14:paraId="43F9B362" w14:textId="77777777" w:rsidR="00213F09" w:rsidRPr="00632D71" w:rsidRDefault="00213F09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5D637C6F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Sp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cial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Sk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b/>
          <w:spacing w:val="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s</w:t>
      </w:r>
    </w:p>
    <w:p w14:paraId="4CA99341" w14:textId="77777777" w:rsidR="00213F09" w:rsidRPr="00632D71" w:rsidRDefault="00632D71">
      <w:pPr>
        <w:spacing w:before="3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li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gual-Spa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ish</w:t>
      </w:r>
    </w:p>
    <w:p w14:paraId="2082F1CB" w14:textId="77777777" w:rsidR="00213F09" w:rsidRPr="00632D71" w:rsidRDefault="00213F09">
      <w:pPr>
        <w:spacing w:before="4" w:line="240" w:lineRule="exact"/>
        <w:rPr>
          <w:rFonts w:asciiTheme="majorHAnsi" w:hAnsiTheme="majorHAnsi"/>
          <w:sz w:val="28"/>
          <w:szCs w:val="28"/>
        </w:rPr>
      </w:pPr>
    </w:p>
    <w:p w14:paraId="5A82AFAB" w14:textId="77777777" w:rsidR="00213F09" w:rsidRPr="00632D71" w:rsidRDefault="00632D71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b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b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b/>
          <w:sz w:val="28"/>
          <w:szCs w:val="28"/>
        </w:rPr>
        <w:t>ferences</w:t>
      </w:r>
    </w:p>
    <w:p w14:paraId="629A126E" w14:textId="77777777" w:rsidR="00213F09" w:rsidRPr="00632D71" w:rsidRDefault="00632D71">
      <w:pPr>
        <w:spacing w:before="39"/>
        <w:ind w:left="834"/>
        <w:rPr>
          <w:rFonts w:asciiTheme="majorHAnsi" w:eastAsia="Arial" w:hAnsiTheme="majorHAnsi" w:cs="Arial"/>
          <w:sz w:val="28"/>
          <w:szCs w:val="28"/>
        </w:rPr>
        <w:sectPr w:rsidR="00213F09" w:rsidRPr="00632D71">
          <w:pgSz w:w="12240" w:h="15840"/>
          <w:pgMar w:top="1360" w:right="1600" w:bottom="280" w:left="1340" w:header="720" w:footer="720" w:gutter="0"/>
          <w:cols w:space="720"/>
        </w:sectPr>
      </w:pPr>
      <w:r w:rsidRPr="00632D71">
        <w:rPr>
          <w:rFonts w:asciiTheme="majorHAnsi" w:eastAsia="Arial" w:hAnsiTheme="majorHAnsi" w:cs="Arial"/>
          <w:sz w:val="28"/>
          <w:szCs w:val="28"/>
        </w:rPr>
        <w:t>Av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able Upon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qu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st</w:t>
      </w:r>
    </w:p>
    <w:p w14:paraId="4BC1E199" w14:textId="77777777" w:rsidR="00213F09" w:rsidRPr="00632D71" w:rsidRDefault="00213F09">
      <w:pPr>
        <w:spacing w:before="3" w:line="160" w:lineRule="exact"/>
        <w:rPr>
          <w:rFonts w:asciiTheme="majorHAnsi" w:hAnsiTheme="majorHAnsi"/>
          <w:sz w:val="18"/>
          <w:szCs w:val="18"/>
        </w:rPr>
      </w:pPr>
    </w:p>
    <w:p w14:paraId="67F88A0A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D48B35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8ED4779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DBB0EB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1EF78B" w14:textId="77777777" w:rsidR="00213F09" w:rsidRPr="00632D71" w:rsidRDefault="00632D71">
      <w:pPr>
        <w:spacing w:before="29" w:line="260" w:lineRule="exact"/>
        <w:ind w:left="10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Ex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mple of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Curric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V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ta</w:t>
      </w:r>
    </w:p>
    <w:p w14:paraId="430B76F9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9E00261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C80780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1D47F2F" w14:textId="77777777" w:rsidR="00213F09" w:rsidRPr="00632D71" w:rsidRDefault="00213F09">
      <w:pPr>
        <w:spacing w:before="12" w:line="240" w:lineRule="exact"/>
        <w:rPr>
          <w:rFonts w:asciiTheme="majorHAnsi" w:hAnsiTheme="majorHAnsi"/>
          <w:sz w:val="28"/>
          <w:szCs w:val="28"/>
        </w:rPr>
      </w:pPr>
    </w:p>
    <w:p w14:paraId="10200512" w14:textId="77777777" w:rsidR="00213F09" w:rsidRPr="00632D71" w:rsidRDefault="00632D71">
      <w:pPr>
        <w:spacing w:before="29" w:line="260" w:lineRule="exact"/>
        <w:ind w:left="3636" w:right="3255"/>
        <w:jc w:val="center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RRIC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position w:val="-1"/>
          <w:sz w:val="28"/>
          <w:szCs w:val="28"/>
        </w:rPr>
        <w:t>LUM VITA</w:t>
      </w:r>
    </w:p>
    <w:p w14:paraId="376F3298" w14:textId="77777777" w:rsidR="00213F09" w:rsidRPr="00632D71" w:rsidRDefault="00213F09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3FF4CDC1" w14:textId="77777777" w:rsidR="00213F09" w:rsidRPr="00632D71" w:rsidRDefault="00632D71">
      <w:pPr>
        <w:spacing w:before="2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1.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te:</w:t>
      </w:r>
    </w:p>
    <w:p w14:paraId="2D864B77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1409F2B8" w14:textId="77777777" w:rsidR="00213F09" w:rsidRPr="00632D71" w:rsidRDefault="00632D71">
      <w:pPr>
        <w:spacing w:line="260" w:lineRule="exact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P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E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RSONAL</w:t>
      </w:r>
    </w:p>
    <w:p w14:paraId="5CB13231" w14:textId="77777777" w:rsidR="00213F09" w:rsidRPr="00632D71" w:rsidRDefault="00213F09">
      <w:pPr>
        <w:spacing w:before="4" w:line="120" w:lineRule="exact"/>
        <w:rPr>
          <w:rFonts w:asciiTheme="majorHAnsi" w:hAnsiTheme="majorHAnsi"/>
          <w:sz w:val="15"/>
          <w:szCs w:val="15"/>
        </w:rPr>
      </w:pPr>
    </w:p>
    <w:p w14:paraId="14DF683B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AE5E86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16D1246" w14:textId="77777777" w:rsidR="00213F09" w:rsidRPr="00632D71" w:rsidRDefault="00632D71">
      <w:pPr>
        <w:spacing w:before="2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2. 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me:</w:t>
      </w:r>
    </w:p>
    <w:p w14:paraId="2062C7DF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3.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me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ne:</w:t>
      </w:r>
    </w:p>
    <w:p w14:paraId="089A7195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4.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f</w:t>
      </w:r>
      <w:r w:rsidRPr="00632D71">
        <w:rPr>
          <w:rFonts w:asciiTheme="majorHAnsi" w:eastAsia="Arial" w:hAnsiTheme="majorHAnsi" w:cs="Arial"/>
          <w:sz w:val="28"/>
          <w:szCs w:val="28"/>
        </w:rPr>
        <w:t>fice Pho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e:</w:t>
      </w:r>
    </w:p>
    <w:p w14:paraId="2804241E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5.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me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dress:</w:t>
      </w:r>
    </w:p>
    <w:p w14:paraId="41EA5536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6.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ent Acad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mic 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nk:</w:t>
      </w:r>
    </w:p>
    <w:p w14:paraId="55D3C8F0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7.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Primary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part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sz w:val="28"/>
          <w:szCs w:val="28"/>
        </w:rPr>
        <w:t>ent:</w:t>
      </w:r>
    </w:p>
    <w:p w14:paraId="38D0949A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8.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condary or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Jo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z w:val="28"/>
          <w:szCs w:val="28"/>
        </w:rPr>
        <w:t>po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ntments:</w:t>
      </w:r>
    </w:p>
    <w:p w14:paraId="34E1A3A0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9. 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tizenshi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z w:val="28"/>
          <w:szCs w:val="28"/>
        </w:rPr>
        <w:t>:</w:t>
      </w:r>
    </w:p>
    <w:p w14:paraId="4F4EF622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10.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sa </w:t>
      </w:r>
      <w:r w:rsidRPr="00632D71">
        <w:rPr>
          <w:rFonts w:asciiTheme="majorHAnsi" w:eastAsia="Arial" w:hAnsiTheme="majorHAnsi" w:cs="Arial"/>
          <w:sz w:val="28"/>
          <w:szCs w:val="28"/>
        </w:rPr>
        <w:t>Type:</w:t>
      </w:r>
    </w:p>
    <w:p w14:paraId="23455B5B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36CE8634" w14:textId="77777777" w:rsidR="00213F09" w:rsidRPr="00632D71" w:rsidRDefault="00632D71">
      <w:pPr>
        <w:spacing w:line="260" w:lineRule="exact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HIGHER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 xml:space="preserve"> 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  <w:u w:color="000000"/>
        </w:rPr>
        <w:t>E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D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U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CATI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  <w:u w:color="000000"/>
        </w:rPr>
        <w:t>O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N</w:t>
      </w:r>
    </w:p>
    <w:p w14:paraId="2BFF520F" w14:textId="77777777" w:rsidR="00213F09" w:rsidRPr="00632D71" w:rsidRDefault="00213F09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7CFBC2C4" w14:textId="77777777" w:rsidR="00213F09" w:rsidRPr="00632D71" w:rsidRDefault="00632D71">
      <w:pPr>
        <w:spacing w:before="2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11.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Institutio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al:</w:t>
      </w:r>
    </w:p>
    <w:p w14:paraId="616BD7AE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12.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n-Institutio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l:</w:t>
      </w:r>
    </w:p>
    <w:p w14:paraId="013E1F6F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13.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ific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Lic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nsure:</w:t>
      </w:r>
    </w:p>
    <w:p w14:paraId="4748840B" w14:textId="77777777" w:rsidR="00213F09" w:rsidRPr="00632D71" w:rsidRDefault="00213F09">
      <w:pPr>
        <w:spacing w:before="3" w:line="240" w:lineRule="exact"/>
        <w:rPr>
          <w:rFonts w:asciiTheme="majorHAnsi" w:hAnsiTheme="majorHAnsi"/>
          <w:sz w:val="28"/>
          <w:szCs w:val="28"/>
        </w:rPr>
      </w:pPr>
    </w:p>
    <w:p w14:paraId="43FE85F8" w14:textId="77777777" w:rsidR="00213F09" w:rsidRPr="00632D71" w:rsidRDefault="00632D71">
      <w:pPr>
        <w:spacing w:line="260" w:lineRule="exact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E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X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PE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R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IENCE</w:t>
      </w:r>
    </w:p>
    <w:p w14:paraId="16665696" w14:textId="77777777" w:rsidR="00213F09" w:rsidRPr="00632D71" w:rsidRDefault="00213F09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6F1463A6" w14:textId="77777777" w:rsidR="00213F09" w:rsidRPr="00632D71" w:rsidRDefault="00632D71">
      <w:pPr>
        <w:spacing w:before="2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14.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demic:</w:t>
      </w:r>
    </w:p>
    <w:p w14:paraId="7C3FC91E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15.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n-Ac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de</w:t>
      </w:r>
      <w:r w:rsidRPr="00632D71">
        <w:rPr>
          <w:rFonts w:asciiTheme="majorHAnsi" w:eastAsia="Arial" w:hAnsiTheme="majorHAnsi" w:cs="Arial"/>
          <w:sz w:val="28"/>
          <w:szCs w:val="28"/>
        </w:rPr>
        <w:t>mic:</w:t>
      </w:r>
    </w:p>
    <w:p w14:paraId="361380CE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16.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Mil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tary:</w:t>
      </w:r>
    </w:p>
    <w:p w14:paraId="254130E2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50FD23F8" w14:textId="77777777" w:rsidR="00213F09" w:rsidRPr="00632D71" w:rsidRDefault="00632D71">
      <w:pPr>
        <w:spacing w:line="260" w:lineRule="exact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P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U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B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L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I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  <w:u w:color="000000"/>
        </w:rPr>
        <w:t>C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AT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  <w:u w:color="000000"/>
        </w:rPr>
        <w:t>I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ONS</w:t>
      </w:r>
    </w:p>
    <w:p w14:paraId="1A59C114" w14:textId="77777777" w:rsidR="00213F09" w:rsidRPr="00632D71" w:rsidRDefault="00213F09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0050E9E5" w14:textId="77777777" w:rsidR="00213F09" w:rsidRPr="00632D71" w:rsidRDefault="00632D71">
      <w:pPr>
        <w:spacing w:before="29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17.</w:t>
      </w:r>
      <w:r w:rsidRPr="00632D71">
        <w:rPr>
          <w:rFonts w:asciiTheme="majorHAnsi" w:eastAsia="Arial" w:hAnsiTheme="majorHAnsi" w:cs="Arial"/>
          <w:spacing w:val="28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oks and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M</w:t>
      </w:r>
      <w:r w:rsidRPr="00632D71">
        <w:rPr>
          <w:rFonts w:asciiTheme="majorHAnsi" w:eastAsia="Arial" w:hAnsiTheme="majorHAnsi" w:cs="Arial"/>
          <w:sz w:val="28"/>
          <w:szCs w:val="28"/>
        </w:rPr>
        <w:t>on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graphs:</w:t>
      </w:r>
    </w:p>
    <w:p w14:paraId="3B29B090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18.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Juried or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fereed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j</w:t>
      </w:r>
      <w:r w:rsidRPr="00632D71">
        <w:rPr>
          <w:rFonts w:asciiTheme="majorHAnsi" w:eastAsia="Arial" w:hAnsiTheme="majorHAnsi" w:cs="Arial"/>
          <w:sz w:val="28"/>
          <w:szCs w:val="28"/>
        </w:rPr>
        <w:t>ou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nal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ic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es and exh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z w:val="28"/>
          <w:szCs w:val="28"/>
        </w:rPr>
        <w:t>itions:</w:t>
      </w:r>
    </w:p>
    <w:p w14:paraId="49674AE5" w14:textId="77777777" w:rsidR="00213F09" w:rsidRPr="00632D71" w:rsidRDefault="00632D71">
      <w:pPr>
        <w:spacing w:before="42"/>
        <w:ind w:left="82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19.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her wor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k</w:t>
      </w:r>
      <w:r w:rsidRPr="00632D71">
        <w:rPr>
          <w:rFonts w:asciiTheme="majorHAnsi" w:eastAsia="Arial" w:hAnsiTheme="majorHAnsi" w:cs="Arial"/>
          <w:sz w:val="28"/>
          <w:szCs w:val="28"/>
        </w:rPr>
        <w:t>s,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pu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cat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ons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and a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z w:val="28"/>
          <w:szCs w:val="28"/>
        </w:rPr>
        <w:t>st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acts:</w:t>
      </w:r>
    </w:p>
    <w:p w14:paraId="1AB11F77" w14:textId="77777777" w:rsidR="00213F09" w:rsidRPr="00632D71" w:rsidRDefault="00632D71">
      <w:pPr>
        <w:spacing w:before="41"/>
        <w:ind w:left="820"/>
        <w:rPr>
          <w:rFonts w:asciiTheme="majorHAnsi" w:eastAsia="Arial" w:hAnsiTheme="majorHAnsi" w:cs="Arial"/>
          <w:sz w:val="28"/>
          <w:szCs w:val="28"/>
        </w:rPr>
        <w:sectPr w:rsidR="00213F09" w:rsidRPr="00632D71">
          <w:pgSz w:w="12240" w:h="15840"/>
          <w:pgMar w:top="1480" w:right="1720" w:bottom="280" w:left="1340" w:header="720" w:footer="720" w:gutter="0"/>
          <w:cols w:space="720"/>
        </w:sectPr>
      </w:pPr>
      <w:r w:rsidRPr="00632D71">
        <w:rPr>
          <w:rFonts w:asciiTheme="majorHAnsi" w:eastAsia="Arial" w:hAnsiTheme="majorHAnsi" w:cs="Arial"/>
          <w:sz w:val="28"/>
          <w:szCs w:val="28"/>
        </w:rPr>
        <w:t>20.</w:t>
      </w:r>
      <w:r w:rsidRPr="00632D71">
        <w:rPr>
          <w:rFonts w:asciiTheme="majorHAnsi" w:eastAsia="Arial" w:hAnsiTheme="majorHAnsi" w:cs="Arial"/>
          <w:spacing w:val="-39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her wor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k</w:t>
      </w:r>
      <w:r w:rsidRPr="00632D71">
        <w:rPr>
          <w:rFonts w:asciiTheme="majorHAnsi" w:eastAsia="Arial" w:hAnsiTheme="majorHAnsi" w:cs="Arial"/>
          <w:sz w:val="28"/>
          <w:szCs w:val="28"/>
        </w:rPr>
        <w:t>s accepted for publ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cat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on:</w:t>
      </w:r>
    </w:p>
    <w:p w14:paraId="1810DDC4" w14:textId="77777777" w:rsidR="00213F09" w:rsidRPr="00632D71" w:rsidRDefault="00632D71">
      <w:pPr>
        <w:spacing w:before="78" w:line="260" w:lineRule="exact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lastRenderedPageBreak/>
        <w:t>P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R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OFESSI</w:t>
      </w:r>
      <w:r w:rsidRPr="00632D71">
        <w:rPr>
          <w:rFonts w:asciiTheme="majorHAnsi" w:eastAsia="Arial" w:hAnsiTheme="majorHAnsi" w:cs="Arial"/>
          <w:spacing w:val="1"/>
          <w:position w:val="-1"/>
          <w:sz w:val="28"/>
          <w:szCs w:val="28"/>
          <w:u w:color="000000"/>
        </w:rPr>
        <w:t>O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N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A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L</w:t>
      </w:r>
    </w:p>
    <w:p w14:paraId="5A187142" w14:textId="77777777" w:rsidR="00213F09" w:rsidRPr="00632D71" w:rsidRDefault="00213F09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76BDCEA2" w14:textId="77777777" w:rsidR="00213F09" w:rsidRPr="00632D71" w:rsidRDefault="00632D71">
      <w:pPr>
        <w:spacing w:before="29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21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.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Fu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ded Rese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rch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Performe</w:t>
      </w:r>
      <w:r w:rsidRPr="00632D71">
        <w:rPr>
          <w:rFonts w:asciiTheme="majorHAnsi" w:eastAsia="Arial" w:hAnsiTheme="majorHAnsi" w:cs="Arial"/>
          <w:spacing w:val="-2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:</w:t>
      </w:r>
    </w:p>
    <w:p w14:paraId="6AAD1F00" w14:textId="77777777" w:rsidR="00213F09" w:rsidRPr="00632D71" w:rsidRDefault="00632D71">
      <w:pPr>
        <w:spacing w:before="42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21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z w:val="28"/>
          <w:szCs w:val="28"/>
        </w:rPr>
        <w:t>.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her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F</w:t>
      </w:r>
      <w:r w:rsidRPr="00632D71">
        <w:rPr>
          <w:rFonts w:asciiTheme="majorHAnsi" w:eastAsia="Arial" w:hAnsiTheme="majorHAnsi" w:cs="Arial"/>
          <w:sz w:val="28"/>
          <w:szCs w:val="28"/>
        </w:rPr>
        <w:t>un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ed P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z w:val="28"/>
          <w:szCs w:val="28"/>
        </w:rPr>
        <w:t>ojects:</w:t>
      </w:r>
    </w:p>
    <w:p w14:paraId="0E8B3079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0CCF53E6" w14:textId="77777777" w:rsidR="00213F09" w:rsidRPr="00632D71" w:rsidRDefault="00632D71">
      <w:pPr>
        <w:ind w:left="454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22.  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itorial Resp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nsibi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ities:</w:t>
      </w:r>
    </w:p>
    <w:p w14:paraId="08D24C0A" w14:textId="77777777" w:rsidR="00213F09" w:rsidRPr="00632D71" w:rsidRDefault="00632D71">
      <w:pPr>
        <w:spacing w:before="41"/>
        <w:ind w:left="454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23. 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z w:val="28"/>
          <w:szCs w:val="28"/>
        </w:rPr>
        <w:t>rofessional and Honorary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Org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niz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tions:</w:t>
      </w:r>
    </w:p>
    <w:p w14:paraId="06BBD8EE" w14:textId="77777777" w:rsidR="00213F09" w:rsidRPr="00632D71" w:rsidRDefault="00632D71">
      <w:pPr>
        <w:spacing w:before="42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24.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nors and Aw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rds:</w:t>
      </w:r>
    </w:p>
    <w:p w14:paraId="6F7DC5E6" w14:textId="77777777" w:rsidR="00213F09" w:rsidRPr="00632D71" w:rsidRDefault="00632D71">
      <w:pPr>
        <w:spacing w:before="41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25.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-</w:t>
      </w:r>
      <w:r w:rsidRPr="00632D71">
        <w:rPr>
          <w:rFonts w:asciiTheme="majorHAnsi" w:eastAsia="Arial" w:hAnsiTheme="majorHAnsi" w:cs="Arial"/>
          <w:spacing w:val="-2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octoral Fe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lows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z w:val="28"/>
          <w:szCs w:val="28"/>
        </w:rPr>
        <w:t>ips:</w:t>
      </w:r>
    </w:p>
    <w:p w14:paraId="471E0589" w14:textId="77777777" w:rsidR="00213F09" w:rsidRPr="00632D71" w:rsidRDefault="00632D71">
      <w:pPr>
        <w:spacing w:before="42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26.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Oth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r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z w:val="28"/>
          <w:szCs w:val="28"/>
        </w:rPr>
        <w:t>rofessional Activiti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z w:val="28"/>
          <w:szCs w:val="28"/>
        </w:rPr>
        <w:t>:</w:t>
      </w:r>
    </w:p>
    <w:p w14:paraId="65C731B5" w14:textId="77777777" w:rsidR="00213F09" w:rsidRPr="00632D71" w:rsidRDefault="00632D71">
      <w:pPr>
        <w:spacing w:before="41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27.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ch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ng A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w</w:t>
      </w:r>
      <w:r w:rsidRPr="00632D71">
        <w:rPr>
          <w:rFonts w:asciiTheme="majorHAnsi" w:eastAsia="Arial" w:hAnsiTheme="majorHAnsi" w:cs="Arial"/>
          <w:sz w:val="28"/>
          <w:szCs w:val="28"/>
        </w:rPr>
        <w:t>ards Rece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v</w:t>
      </w:r>
      <w:r w:rsidRPr="00632D71">
        <w:rPr>
          <w:rFonts w:asciiTheme="majorHAnsi" w:eastAsia="Arial" w:hAnsiTheme="majorHAnsi" w:cs="Arial"/>
          <w:sz w:val="28"/>
          <w:szCs w:val="28"/>
        </w:rPr>
        <w:t>ed:</w:t>
      </w:r>
    </w:p>
    <w:p w14:paraId="25CADDE6" w14:textId="77777777" w:rsidR="00213F09" w:rsidRPr="00632D71" w:rsidRDefault="00632D71">
      <w:pPr>
        <w:spacing w:before="42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28.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Te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a</w:t>
      </w:r>
      <w:r w:rsidRPr="00632D71">
        <w:rPr>
          <w:rFonts w:asciiTheme="majorHAnsi" w:eastAsia="Arial" w:hAnsiTheme="majorHAnsi" w:cs="Arial"/>
          <w:sz w:val="28"/>
          <w:szCs w:val="28"/>
        </w:rPr>
        <w:t>ch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z w:val="28"/>
          <w:szCs w:val="28"/>
        </w:rPr>
        <w:t>ng Sp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cializatio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:</w:t>
      </w:r>
    </w:p>
    <w:p w14:paraId="72AF7EAB" w14:textId="77777777" w:rsidR="00213F09" w:rsidRPr="00632D71" w:rsidRDefault="00632D71">
      <w:pPr>
        <w:spacing w:before="41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29.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Th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sis and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D</w:t>
      </w:r>
      <w:r w:rsidRPr="00632D71">
        <w:rPr>
          <w:rFonts w:asciiTheme="majorHAnsi" w:eastAsia="Arial" w:hAnsiTheme="majorHAnsi" w:cs="Arial"/>
          <w:sz w:val="28"/>
          <w:szCs w:val="28"/>
        </w:rPr>
        <w:t>iss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t</w:t>
      </w:r>
      <w:r w:rsidRPr="00632D71">
        <w:rPr>
          <w:rFonts w:asciiTheme="majorHAnsi" w:eastAsia="Arial" w:hAnsiTheme="majorHAnsi" w:cs="Arial"/>
          <w:sz w:val="28"/>
          <w:szCs w:val="28"/>
        </w:rPr>
        <w:t>ation Advising:</w:t>
      </w:r>
    </w:p>
    <w:p w14:paraId="519B5637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4F474BA1" w14:textId="77777777" w:rsidR="00213F09" w:rsidRPr="00632D71" w:rsidRDefault="00632D71">
      <w:pPr>
        <w:spacing w:line="260" w:lineRule="exact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S</w:t>
      </w:r>
      <w:r w:rsidRPr="00632D71">
        <w:rPr>
          <w:rFonts w:asciiTheme="majorHAnsi" w:eastAsia="Arial" w:hAnsiTheme="majorHAnsi" w:cs="Arial"/>
          <w:spacing w:val="-1"/>
          <w:position w:val="-1"/>
          <w:sz w:val="28"/>
          <w:szCs w:val="28"/>
          <w:u w:color="000000"/>
        </w:rPr>
        <w:t>E</w:t>
      </w:r>
      <w:r w:rsidRPr="00632D71">
        <w:rPr>
          <w:rFonts w:asciiTheme="majorHAnsi" w:eastAsia="Arial" w:hAnsiTheme="majorHAnsi" w:cs="Arial"/>
          <w:position w:val="-1"/>
          <w:sz w:val="28"/>
          <w:szCs w:val="28"/>
          <w:u w:color="000000"/>
        </w:rPr>
        <w:t>RVICE</w:t>
      </w:r>
    </w:p>
    <w:p w14:paraId="7D2D3C8C" w14:textId="77777777" w:rsidR="00213F09" w:rsidRPr="00632D71" w:rsidRDefault="00213F09">
      <w:pPr>
        <w:spacing w:before="5" w:line="120" w:lineRule="exact"/>
        <w:rPr>
          <w:rFonts w:asciiTheme="majorHAnsi" w:hAnsiTheme="majorHAnsi"/>
          <w:sz w:val="15"/>
          <w:szCs w:val="15"/>
        </w:rPr>
      </w:pPr>
    </w:p>
    <w:p w14:paraId="4B78B7A0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295D33" w14:textId="77777777" w:rsidR="00213F09" w:rsidRPr="00632D71" w:rsidRDefault="00632D71">
      <w:pPr>
        <w:spacing w:before="29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30.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rsity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m</w:t>
      </w:r>
      <w:r w:rsidRPr="00632D71">
        <w:rPr>
          <w:rFonts w:asciiTheme="majorHAnsi" w:eastAsia="Arial" w:hAnsiTheme="majorHAnsi" w:cs="Arial"/>
          <w:sz w:val="28"/>
          <w:szCs w:val="28"/>
        </w:rPr>
        <w:t>ittee and Admi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istrative Resp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nsi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b</w:t>
      </w:r>
      <w:r w:rsidRPr="00632D71">
        <w:rPr>
          <w:rFonts w:asciiTheme="majorHAnsi" w:eastAsia="Arial" w:hAnsiTheme="majorHAnsi" w:cs="Arial"/>
          <w:sz w:val="28"/>
          <w:szCs w:val="28"/>
        </w:rPr>
        <w:t>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l</w:t>
      </w:r>
      <w:r w:rsidRPr="00632D71">
        <w:rPr>
          <w:rFonts w:asciiTheme="majorHAnsi" w:eastAsia="Arial" w:hAnsiTheme="majorHAnsi" w:cs="Arial"/>
          <w:sz w:val="28"/>
          <w:szCs w:val="28"/>
        </w:rPr>
        <w:t>ities</w:t>
      </w:r>
    </w:p>
    <w:p w14:paraId="5AE952D4" w14:textId="77777777" w:rsidR="00213F09" w:rsidRPr="00632D71" w:rsidRDefault="00632D71">
      <w:pPr>
        <w:spacing w:before="42"/>
        <w:ind w:left="908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iv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rsity:</w:t>
      </w:r>
    </w:p>
    <w:p w14:paraId="441B7F09" w14:textId="77777777" w:rsidR="00213F09" w:rsidRPr="00632D71" w:rsidRDefault="00632D71">
      <w:pPr>
        <w:spacing w:before="41"/>
        <w:ind w:left="908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>Sc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h</w:t>
      </w:r>
      <w:r w:rsidRPr="00632D71">
        <w:rPr>
          <w:rFonts w:asciiTheme="majorHAnsi" w:eastAsia="Arial" w:hAnsiTheme="majorHAnsi" w:cs="Arial"/>
          <w:sz w:val="28"/>
          <w:szCs w:val="28"/>
        </w:rPr>
        <w:t>ool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of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Nursing</w:t>
      </w:r>
    </w:p>
    <w:p w14:paraId="6DE544F3" w14:textId="77777777" w:rsidR="00213F09" w:rsidRPr="00632D71" w:rsidRDefault="00632D71">
      <w:pPr>
        <w:spacing w:before="42"/>
        <w:ind w:left="440"/>
        <w:rPr>
          <w:rFonts w:asciiTheme="majorHAnsi" w:eastAsia="Arial" w:hAnsiTheme="majorHAnsi" w:cs="Arial"/>
          <w:sz w:val="28"/>
          <w:szCs w:val="28"/>
        </w:r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31. 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C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o</w:t>
      </w:r>
      <w:r w:rsidRPr="00632D71">
        <w:rPr>
          <w:rFonts w:asciiTheme="majorHAnsi" w:eastAsia="Arial" w:hAnsiTheme="majorHAnsi" w:cs="Arial"/>
          <w:sz w:val="28"/>
          <w:szCs w:val="28"/>
        </w:rPr>
        <w:t>mmu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n</w:t>
      </w:r>
      <w:r w:rsidRPr="00632D71">
        <w:rPr>
          <w:rFonts w:asciiTheme="majorHAnsi" w:eastAsia="Arial" w:hAnsiTheme="majorHAnsi" w:cs="Arial"/>
          <w:sz w:val="28"/>
          <w:szCs w:val="28"/>
        </w:rPr>
        <w:t>ity Activiti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>s:</w:t>
      </w:r>
    </w:p>
    <w:p w14:paraId="0F92FF76" w14:textId="77777777" w:rsidR="00213F09" w:rsidRPr="00632D71" w:rsidRDefault="00632D71">
      <w:pPr>
        <w:spacing w:before="41"/>
        <w:ind w:left="440"/>
        <w:rPr>
          <w:rFonts w:asciiTheme="majorHAnsi" w:eastAsia="Arial" w:hAnsiTheme="majorHAnsi" w:cs="Arial"/>
          <w:sz w:val="28"/>
          <w:szCs w:val="28"/>
        </w:rPr>
        <w:sectPr w:rsidR="00213F09" w:rsidRPr="00632D71">
          <w:pgSz w:w="12240" w:h="15840"/>
          <w:pgMar w:top="1360" w:right="1720" w:bottom="280" w:left="1720" w:header="720" w:footer="720" w:gutter="0"/>
          <w:cols w:space="720"/>
        </w:sectPr>
      </w:pPr>
      <w:r w:rsidRPr="00632D71">
        <w:rPr>
          <w:rFonts w:asciiTheme="majorHAnsi" w:eastAsia="Arial" w:hAnsiTheme="majorHAnsi" w:cs="Arial"/>
          <w:sz w:val="28"/>
          <w:szCs w:val="28"/>
        </w:rPr>
        <w:t xml:space="preserve">32. </w:t>
      </w:r>
      <w:r w:rsidRPr="00632D71">
        <w:rPr>
          <w:rFonts w:asciiTheme="majorHAnsi" w:eastAsia="Arial" w:hAnsiTheme="majorHAnsi" w:cs="Arial"/>
          <w:spacing w:val="2"/>
          <w:sz w:val="28"/>
          <w:szCs w:val="28"/>
        </w:rPr>
        <w:t xml:space="preserve"> </w:t>
      </w:r>
      <w:r w:rsidRPr="00632D71">
        <w:rPr>
          <w:rFonts w:asciiTheme="majorHAnsi" w:eastAsia="Arial" w:hAnsiTheme="majorHAnsi" w:cs="Arial"/>
          <w:sz w:val="28"/>
          <w:szCs w:val="28"/>
        </w:rPr>
        <w:t>Oth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z w:val="28"/>
          <w:szCs w:val="28"/>
        </w:rPr>
        <w:t xml:space="preserve">r 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P</w:t>
      </w:r>
      <w:r w:rsidRPr="00632D71">
        <w:rPr>
          <w:rFonts w:asciiTheme="majorHAnsi" w:eastAsia="Arial" w:hAnsiTheme="majorHAnsi" w:cs="Arial"/>
          <w:sz w:val="28"/>
          <w:szCs w:val="28"/>
        </w:rPr>
        <w:t>rofessional Activiti</w:t>
      </w:r>
      <w:r w:rsidRPr="00632D71">
        <w:rPr>
          <w:rFonts w:asciiTheme="majorHAnsi" w:eastAsia="Arial" w:hAnsiTheme="majorHAnsi" w:cs="Arial"/>
          <w:spacing w:val="-1"/>
          <w:sz w:val="28"/>
          <w:szCs w:val="28"/>
        </w:rPr>
        <w:t>e</w:t>
      </w:r>
      <w:r w:rsidRPr="00632D71">
        <w:rPr>
          <w:rFonts w:asciiTheme="majorHAnsi" w:eastAsia="Arial" w:hAnsiTheme="majorHAnsi" w:cs="Arial"/>
          <w:spacing w:val="1"/>
          <w:sz w:val="28"/>
          <w:szCs w:val="28"/>
        </w:rPr>
        <w:t>s</w:t>
      </w:r>
      <w:r w:rsidRPr="00632D71">
        <w:rPr>
          <w:rFonts w:asciiTheme="majorHAnsi" w:eastAsia="Arial" w:hAnsiTheme="majorHAnsi" w:cs="Arial"/>
          <w:sz w:val="28"/>
          <w:szCs w:val="28"/>
        </w:rPr>
        <w:t>:</w:t>
      </w:r>
    </w:p>
    <w:p w14:paraId="155F1BF9" w14:textId="77777777" w:rsidR="00213F09" w:rsidRPr="00632D71" w:rsidRDefault="00632D71">
      <w:pPr>
        <w:spacing w:before="78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lastRenderedPageBreak/>
        <w:t>Exa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ple of Cover Let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 xml:space="preserve">r 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ew Graduate</w:t>
      </w:r>
    </w:p>
    <w:p w14:paraId="7CC0EB95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101AA1F3" w14:textId="77777777" w:rsidR="00213F09" w:rsidRPr="00632D71" w:rsidRDefault="00632D71">
      <w:pPr>
        <w:ind w:left="3700" w:right="3660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Jackie M.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am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ocks</w:t>
      </w:r>
    </w:p>
    <w:p w14:paraId="68C3B3A1" w14:textId="77777777" w:rsidR="00213F09" w:rsidRPr="00632D71" w:rsidRDefault="00632D71">
      <w:pPr>
        <w:spacing w:before="42"/>
        <w:ind w:left="3684" w:right="3642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3421 S</w:t>
      </w:r>
      <w:r w:rsidRPr="00632D71">
        <w:rPr>
          <w:rFonts w:asciiTheme="majorHAnsi" w:hAnsiTheme="majorHAnsi"/>
          <w:spacing w:val="1"/>
          <w:sz w:val="28"/>
          <w:szCs w:val="28"/>
        </w:rPr>
        <w:t>.</w:t>
      </w:r>
      <w:r w:rsidRPr="00632D71">
        <w:rPr>
          <w:rFonts w:asciiTheme="majorHAnsi" w:hAnsiTheme="majorHAnsi"/>
          <w:spacing w:val="-2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 xml:space="preserve">. </w:t>
      </w:r>
      <w:r w:rsidRPr="00632D71">
        <w:rPr>
          <w:rFonts w:asciiTheme="majorHAnsi" w:hAnsiTheme="majorHAnsi"/>
          <w:spacing w:val="1"/>
          <w:sz w:val="28"/>
          <w:szCs w:val="28"/>
        </w:rPr>
        <w:t>4</w:t>
      </w:r>
      <w:r w:rsidRPr="00632D71">
        <w:rPr>
          <w:rFonts w:asciiTheme="majorHAnsi" w:hAnsiTheme="majorHAnsi"/>
          <w:sz w:val="28"/>
          <w:szCs w:val="28"/>
        </w:rPr>
        <w:t>9 Ter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ace</w:t>
      </w:r>
    </w:p>
    <w:p w14:paraId="36CF04DA" w14:textId="77777777" w:rsidR="00213F09" w:rsidRPr="00632D71" w:rsidRDefault="00632D71">
      <w:pPr>
        <w:spacing w:before="41"/>
        <w:ind w:left="3892" w:right="3852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Mia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i, FL </w:t>
      </w:r>
      <w:r w:rsidRPr="00632D71">
        <w:rPr>
          <w:rFonts w:asciiTheme="majorHAnsi" w:hAnsiTheme="majorHAnsi"/>
          <w:spacing w:val="1"/>
          <w:sz w:val="28"/>
          <w:szCs w:val="28"/>
        </w:rPr>
        <w:t>3</w:t>
      </w:r>
      <w:r w:rsidRPr="00632D71">
        <w:rPr>
          <w:rFonts w:asciiTheme="majorHAnsi" w:hAnsiTheme="majorHAnsi"/>
          <w:sz w:val="28"/>
          <w:szCs w:val="28"/>
        </w:rPr>
        <w:t>3143</w:t>
      </w:r>
    </w:p>
    <w:p w14:paraId="3EF9DF1C" w14:textId="77777777" w:rsidR="00213F09" w:rsidRPr="00632D71" w:rsidRDefault="00213F09">
      <w:pPr>
        <w:spacing w:before="10" w:line="140" w:lineRule="exact"/>
        <w:rPr>
          <w:rFonts w:asciiTheme="majorHAnsi" w:hAnsiTheme="majorHAnsi"/>
          <w:sz w:val="16"/>
          <w:szCs w:val="16"/>
        </w:rPr>
      </w:pPr>
    </w:p>
    <w:p w14:paraId="12F10CB1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809BC5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E4BA9F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January 15,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2009</w:t>
      </w:r>
    </w:p>
    <w:p w14:paraId="25D82860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7091B0B5" w14:textId="77777777" w:rsidR="00213F09" w:rsidRPr="00632D71" w:rsidRDefault="00632D71">
      <w:pPr>
        <w:spacing w:line="275" w:lineRule="auto"/>
        <w:ind w:left="100" w:right="6732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Philip </w:t>
      </w:r>
      <w:r w:rsidRPr="00632D71">
        <w:rPr>
          <w:rFonts w:asciiTheme="majorHAnsi" w:hAnsiTheme="majorHAnsi"/>
          <w:sz w:val="28"/>
          <w:szCs w:val="28"/>
        </w:rPr>
        <w:t xml:space="preserve">Marmack, MSN, 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N Nurse Rec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</w:t>
      </w:r>
    </w:p>
    <w:p w14:paraId="2034F4AF" w14:textId="77777777" w:rsidR="00213F09" w:rsidRPr="00632D71" w:rsidRDefault="00632D71">
      <w:pPr>
        <w:spacing w:before="2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Orlando Ch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ld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en’s Hospital</w:t>
      </w:r>
    </w:p>
    <w:p w14:paraId="2A9BAAD4" w14:textId="77777777" w:rsidR="00213F09" w:rsidRPr="00632D71" w:rsidRDefault="00632D71">
      <w:pPr>
        <w:spacing w:before="41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2500 Celebrat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on Aven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e</w:t>
      </w:r>
    </w:p>
    <w:p w14:paraId="30F544E8" w14:textId="77777777" w:rsidR="00213F09" w:rsidRPr="00632D71" w:rsidRDefault="00632D71">
      <w:pPr>
        <w:spacing w:before="42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Orlando, FL 32801</w:t>
      </w:r>
    </w:p>
    <w:p w14:paraId="4C615378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4CCBFE9B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Dear Mr. Mar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ack,</w:t>
      </w:r>
    </w:p>
    <w:p w14:paraId="48F35C3F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3B26B1DB" w14:textId="77777777" w:rsidR="00213F09" w:rsidRPr="00632D71" w:rsidRDefault="00632D71">
      <w:pPr>
        <w:spacing w:line="276" w:lineRule="auto"/>
        <w:ind w:left="100" w:right="216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Please acce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 xml:space="preserve">t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 xml:space="preserve">he 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ched resu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 as an app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ica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n for one of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the new gradua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e n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rse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posit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s that were di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cussed duri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 xml:space="preserve">g </w:t>
      </w:r>
      <w:r w:rsidRPr="00632D71">
        <w:rPr>
          <w:rFonts w:asciiTheme="majorHAnsi" w:hAnsiTheme="majorHAnsi"/>
          <w:sz w:val="28"/>
          <w:szCs w:val="28"/>
        </w:rPr>
        <w:t>Orlando Chi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d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en’s H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spi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l career fair, January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6, 2009.  I recently graduated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r</w:t>
      </w:r>
      <w:r w:rsidRPr="00632D71">
        <w:rPr>
          <w:rFonts w:asciiTheme="majorHAnsi" w:hAnsiTheme="majorHAnsi"/>
          <w:spacing w:val="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ory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University’s </w:t>
      </w:r>
      <w:r w:rsidRPr="00632D71">
        <w:rPr>
          <w:rFonts w:asciiTheme="majorHAnsi" w:hAnsiTheme="majorHAnsi"/>
          <w:spacing w:val="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chool of Nursing ba</w:t>
      </w:r>
      <w:r w:rsidRPr="00632D71">
        <w:rPr>
          <w:rFonts w:asciiTheme="majorHAnsi" w:hAnsiTheme="majorHAnsi"/>
          <w:spacing w:val="-1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 xml:space="preserve">calaureate 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rogram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with hono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s.  In addition to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my 15 </w:t>
      </w:r>
      <w:r w:rsidRPr="00632D71">
        <w:rPr>
          <w:rFonts w:asciiTheme="majorHAnsi" w:hAnsiTheme="majorHAnsi"/>
          <w:spacing w:val="-1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>eek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practicum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expe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ie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 xml:space="preserve">ce on a pediatric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edica</w:t>
      </w:r>
      <w:r w:rsidRPr="00632D71">
        <w:rPr>
          <w:rFonts w:asciiTheme="majorHAnsi" w:hAnsiTheme="majorHAnsi"/>
          <w:spacing w:val="3"/>
          <w:sz w:val="28"/>
          <w:szCs w:val="28"/>
        </w:rPr>
        <w:t>l</w:t>
      </w:r>
      <w:r w:rsidRPr="00632D71">
        <w:rPr>
          <w:rFonts w:asciiTheme="majorHAnsi" w:hAnsiTheme="majorHAnsi"/>
          <w:spacing w:val="-1"/>
          <w:sz w:val="28"/>
          <w:szCs w:val="28"/>
        </w:rPr>
        <w:t>-</w:t>
      </w:r>
      <w:r w:rsidRPr="00632D71">
        <w:rPr>
          <w:rFonts w:asciiTheme="majorHAnsi" w:hAnsiTheme="majorHAnsi"/>
          <w:sz w:val="28"/>
          <w:szCs w:val="28"/>
        </w:rPr>
        <w:t>surgical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u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,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I </w:t>
      </w:r>
      <w:r w:rsidRPr="00632D71">
        <w:rPr>
          <w:rFonts w:asciiTheme="majorHAnsi" w:hAnsiTheme="majorHAnsi"/>
          <w:spacing w:val="-1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 xml:space="preserve">orked </w:t>
      </w:r>
      <w:r w:rsidRPr="00632D71">
        <w:rPr>
          <w:rFonts w:asciiTheme="majorHAnsi" w:hAnsiTheme="majorHAnsi"/>
          <w:sz w:val="28"/>
          <w:szCs w:val="28"/>
        </w:rPr>
        <w:t>for one year as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 nurse e</w:t>
      </w:r>
      <w:r w:rsidRPr="00632D71">
        <w:rPr>
          <w:rFonts w:asciiTheme="majorHAnsi" w:hAnsiTheme="majorHAnsi"/>
          <w:spacing w:val="-1"/>
          <w:sz w:val="28"/>
          <w:szCs w:val="28"/>
        </w:rPr>
        <w:t>x</w:t>
      </w:r>
      <w:r w:rsidRPr="00632D71">
        <w:rPr>
          <w:rFonts w:asciiTheme="majorHAnsi" w:hAnsiTheme="majorHAnsi"/>
          <w:sz w:val="28"/>
          <w:szCs w:val="28"/>
        </w:rPr>
        <w:t>tern at a children’s hosp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tal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 At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a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ta,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G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.  I have been 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 xml:space="preserve">ucky 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nough to have ex</w:t>
      </w:r>
      <w:r w:rsidRPr="00632D71">
        <w:rPr>
          <w:rFonts w:asciiTheme="majorHAnsi" w:hAnsiTheme="majorHAnsi"/>
          <w:spacing w:val="1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 xml:space="preserve">tional 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>g</w:t>
      </w:r>
      <w:r w:rsidRPr="00632D71">
        <w:rPr>
          <w:rFonts w:asciiTheme="majorHAnsi" w:hAnsiTheme="majorHAnsi"/>
          <w:sz w:val="28"/>
          <w:szCs w:val="28"/>
        </w:rPr>
        <w:t xml:space="preserve">istered nurse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entors who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ave p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epar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d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 c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in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ca</w:t>
      </w:r>
      <w:r w:rsidRPr="00632D71">
        <w:rPr>
          <w:rFonts w:asciiTheme="majorHAnsi" w:hAnsiTheme="majorHAnsi"/>
          <w:sz w:val="28"/>
          <w:szCs w:val="28"/>
        </w:rPr>
        <w:t>l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 xml:space="preserve">y and 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rofess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onally for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y first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posit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as a regi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 xml:space="preserve">tered </w:t>
      </w:r>
      <w:r w:rsidRPr="00632D71">
        <w:rPr>
          <w:rFonts w:asciiTheme="majorHAnsi" w:hAnsiTheme="majorHAnsi"/>
          <w:spacing w:val="-2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urse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ol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ow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ng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y </w:t>
      </w:r>
      <w:r w:rsidRPr="00632D71">
        <w:rPr>
          <w:rFonts w:asciiTheme="majorHAnsi" w:hAnsiTheme="majorHAnsi"/>
          <w:sz w:val="28"/>
          <w:szCs w:val="28"/>
        </w:rPr>
        <w:t>graduation.</w:t>
      </w:r>
    </w:p>
    <w:p w14:paraId="5681F7A6" w14:textId="77777777" w:rsidR="00213F09" w:rsidRPr="00632D71" w:rsidRDefault="00213F09">
      <w:pPr>
        <w:spacing w:before="9" w:line="100" w:lineRule="exact"/>
        <w:rPr>
          <w:rFonts w:asciiTheme="majorHAnsi" w:hAnsiTheme="majorHAnsi"/>
          <w:sz w:val="13"/>
          <w:szCs w:val="13"/>
        </w:rPr>
      </w:pPr>
    </w:p>
    <w:p w14:paraId="53067405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9DC00E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3DDA390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8D8BA49" w14:textId="77777777" w:rsidR="00213F09" w:rsidRPr="00632D71" w:rsidRDefault="00632D71">
      <w:pPr>
        <w:spacing w:line="276" w:lineRule="auto"/>
        <w:ind w:left="100" w:right="171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I would apprec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te an o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por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ty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o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rv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ew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 one of the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ava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lable p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si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io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s in the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new graduate nurse progra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. I understand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that Orlan</w:t>
      </w:r>
      <w:r w:rsidRPr="00632D71">
        <w:rPr>
          <w:rFonts w:asciiTheme="majorHAnsi" w:hAnsiTheme="majorHAnsi"/>
          <w:spacing w:val="-1"/>
          <w:sz w:val="28"/>
          <w:szCs w:val="28"/>
        </w:rPr>
        <w:t>d</w:t>
      </w:r>
      <w:r w:rsidRPr="00632D71">
        <w:rPr>
          <w:rFonts w:asciiTheme="majorHAnsi" w:hAnsiTheme="majorHAnsi"/>
          <w:sz w:val="28"/>
          <w:szCs w:val="28"/>
        </w:rPr>
        <w:t>o Child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 xml:space="preserve">’s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 xml:space="preserve">ospital </w:t>
      </w:r>
      <w:r w:rsidRPr="00632D71">
        <w:rPr>
          <w:rFonts w:asciiTheme="majorHAnsi" w:hAnsiTheme="majorHAnsi"/>
          <w:spacing w:val="-1"/>
          <w:sz w:val="28"/>
          <w:szCs w:val="28"/>
        </w:rPr>
        <w:t>ha</w:t>
      </w:r>
      <w:r w:rsidRPr="00632D71">
        <w:rPr>
          <w:rFonts w:asciiTheme="majorHAnsi" w:hAnsiTheme="majorHAnsi"/>
          <w:sz w:val="28"/>
          <w:szCs w:val="28"/>
        </w:rPr>
        <w:t>s one of the best n</w:t>
      </w:r>
      <w:r w:rsidRPr="00632D71">
        <w:rPr>
          <w:rFonts w:asciiTheme="majorHAnsi" w:hAnsiTheme="majorHAnsi"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w graduate nu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se p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ogra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s in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 xml:space="preserve">he 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tate,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prov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ding a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12 week orientation pr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gram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with a prece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to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. I have spoken to several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past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partici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ants from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s program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who h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ve sa</w:t>
      </w:r>
      <w:r w:rsidRPr="00632D71">
        <w:rPr>
          <w:rFonts w:asciiTheme="majorHAnsi" w:hAnsiTheme="majorHAnsi"/>
          <w:spacing w:val="3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that o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r o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ientation prog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am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eased their role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soc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l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zation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and a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lowed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them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to 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efine their new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skills and expe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iences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pr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or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to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a</w:t>
      </w:r>
      <w:r w:rsidRPr="00632D71">
        <w:rPr>
          <w:rFonts w:asciiTheme="majorHAnsi" w:hAnsiTheme="majorHAnsi"/>
          <w:spacing w:val="-1"/>
          <w:sz w:val="28"/>
          <w:szCs w:val="28"/>
        </w:rPr>
        <w:t>k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 xml:space="preserve">g on their 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esponsibilit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es as an 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</w:t>
      </w:r>
      <w:r w:rsidRPr="00632D71">
        <w:rPr>
          <w:rFonts w:asciiTheme="majorHAnsi" w:hAnsiTheme="majorHAnsi"/>
          <w:spacing w:val="-1"/>
          <w:sz w:val="28"/>
          <w:szCs w:val="28"/>
        </w:rPr>
        <w:t>de</w:t>
      </w:r>
      <w:r w:rsidRPr="00632D71">
        <w:rPr>
          <w:rFonts w:asciiTheme="majorHAnsi" w:hAnsiTheme="majorHAnsi"/>
          <w:sz w:val="28"/>
          <w:szCs w:val="28"/>
        </w:rPr>
        <w:t>pendent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egiste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ed n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rse.</w:t>
      </w:r>
    </w:p>
    <w:p w14:paraId="4D6F3672" w14:textId="77777777" w:rsidR="00213F09" w:rsidRPr="00632D71" w:rsidRDefault="00213F09">
      <w:pPr>
        <w:spacing w:before="8" w:line="100" w:lineRule="exact"/>
        <w:rPr>
          <w:rFonts w:asciiTheme="majorHAnsi" w:hAnsiTheme="majorHAnsi"/>
          <w:sz w:val="13"/>
          <w:szCs w:val="13"/>
        </w:rPr>
      </w:pPr>
    </w:p>
    <w:p w14:paraId="3E888888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6EAB06F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7F62CC" w14:textId="77777777" w:rsidR="00213F09" w:rsidRPr="00632D71" w:rsidRDefault="00632D71">
      <w:pPr>
        <w:spacing w:line="276" w:lineRule="auto"/>
        <w:ind w:left="100" w:right="75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lastRenderedPageBreak/>
        <w:t xml:space="preserve">I 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 xml:space="preserve">ook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orward to he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r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ng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back from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1"/>
          <w:sz w:val="28"/>
          <w:szCs w:val="28"/>
        </w:rPr>
        <w:t>y</w:t>
      </w:r>
      <w:r w:rsidRPr="00632D71">
        <w:rPr>
          <w:rFonts w:asciiTheme="majorHAnsi" w:hAnsiTheme="majorHAnsi"/>
          <w:sz w:val="28"/>
          <w:szCs w:val="28"/>
        </w:rPr>
        <w:t xml:space="preserve">ou soon to 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et up</w:t>
      </w:r>
      <w:r w:rsidRPr="00632D71">
        <w:rPr>
          <w:rFonts w:asciiTheme="majorHAnsi" w:hAnsiTheme="majorHAnsi"/>
          <w:spacing w:val="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an appoint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ent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 an in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rv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 xml:space="preserve">w </w:t>
      </w:r>
      <w:r w:rsidRPr="00632D71">
        <w:rPr>
          <w:rFonts w:asciiTheme="majorHAnsi" w:hAnsiTheme="majorHAnsi"/>
          <w:spacing w:val="-1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h you and your sta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f.  If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you h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ve any questions pri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 xml:space="preserve">r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o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that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e, please do not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hes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tate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to </w:t>
      </w:r>
      <w:r w:rsidRPr="00632D71">
        <w:rPr>
          <w:rFonts w:asciiTheme="majorHAnsi" w:hAnsiTheme="majorHAnsi"/>
          <w:sz w:val="28"/>
          <w:szCs w:val="28"/>
        </w:rPr>
        <w:t>contact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e.</w:t>
      </w:r>
    </w:p>
    <w:p w14:paraId="65FE0918" w14:textId="77777777" w:rsidR="00213F09" w:rsidRPr="00632D71" w:rsidRDefault="00213F09">
      <w:pPr>
        <w:spacing w:before="8" w:line="100" w:lineRule="exact"/>
        <w:rPr>
          <w:rFonts w:asciiTheme="majorHAnsi" w:hAnsiTheme="majorHAnsi"/>
          <w:sz w:val="13"/>
          <w:szCs w:val="13"/>
        </w:rPr>
      </w:pPr>
    </w:p>
    <w:p w14:paraId="5DAFC784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85FF13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9759DD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F5F4495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Sincerely,</w:t>
      </w:r>
    </w:p>
    <w:p w14:paraId="74D6E509" w14:textId="77777777" w:rsidR="00213F09" w:rsidRPr="00632D71" w:rsidRDefault="00213F09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731D9376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0AF062F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58D1DB3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1B95A0E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  <w:sectPr w:rsidR="00213F09" w:rsidRPr="00632D71">
          <w:pgSz w:w="12240" w:h="15840"/>
          <w:pgMar w:top="1360" w:right="1380" w:bottom="280" w:left="1340" w:header="720" w:footer="720" w:gutter="0"/>
          <w:cols w:space="720"/>
        </w:sectPr>
      </w:pPr>
      <w:r w:rsidRPr="00632D71">
        <w:rPr>
          <w:rFonts w:asciiTheme="majorHAnsi" w:hAnsiTheme="majorHAnsi"/>
          <w:sz w:val="28"/>
          <w:szCs w:val="28"/>
        </w:rPr>
        <w:t xml:space="preserve">Jackie M.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am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ocks</w:t>
      </w:r>
    </w:p>
    <w:p w14:paraId="6EC0B8DA" w14:textId="77777777" w:rsidR="00213F09" w:rsidRPr="00632D71" w:rsidRDefault="00632D71">
      <w:pPr>
        <w:spacing w:before="78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lastRenderedPageBreak/>
        <w:t>Exa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ple of Cover Let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 xml:space="preserve">r 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arly Car</w:t>
      </w:r>
      <w:r w:rsidRPr="00632D71">
        <w:rPr>
          <w:rFonts w:asciiTheme="majorHAnsi" w:hAnsiTheme="majorHAnsi"/>
          <w:spacing w:val="-1"/>
          <w:sz w:val="28"/>
          <w:szCs w:val="28"/>
        </w:rPr>
        <w:t>ee</w:t>
      </w:r>
      <w:r w:rsidRPr="00632D71">
        <w:rPr>
          <w:rFonts w:asciiTheme="majorHAnsi" w:hAnsiTheme="majorHAnsi"/>
          <w:sz w:val="28"/>
          <w:szCs w:val="28"/>
        </w:rPr>
        <w:t>r Nurse</w:t>
      </w:r>
    </w:p>
    <w:p w14:paraId="72808771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47D8EAD1" w14:textId="77777777" w:rsidR="00213F09" w:rsidRPr="00632D71" w:rsidRDefault="00632D71">
      <w:pPr>
        <w:ind w:left="3946" w:right="3906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Lauren Jan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fsky</w:t>
      </w:r>
    </w:p>
    <w:p w14:paraId="67B53C00" w14:textId="77777777" w:rsidR="00213F09" w:rsidRPr="00632D71" w:rsidRDefault="00632D71">
      <w:pPr>
        <w:spacing w:before="42"/>
        <w:ind w:left="3557" w:right="3516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13465 S</w:t>
      </w:r>
      <w:r w:rsidRPr="00632D71">
        <w:rPr>
          <w:rFonts w:asciiTheme="majorHAnsi" w:hAnsiTheme="majorHAnsi"/>
          <w:spacing w:val="1"/>
          <w:sz w:val="28"/>
          <w:szCs w:val="28"/>
        </w:rPr>
        <w:t>.</w:t>
      </w:r>
      <w:r w:rsidRPr="00632D71">
        <w:rPr>
          <w:rFonts w:asciiTheme="majorHAnsi" w:hAnsiTheme="majorHAnsi"/>
          <w:spacing w:val="-2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>.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112 Avenue</w:t>
      </w:r>
    </w:p>
    <w:p w14:paraId="2ECBB14E" w14:textId="77777777" w:rsidR="00213F09" w:rsidRPr="00632D71" w:rsidRDefault="00632D71">
      <w:pPr>
        <w:spacing w:before="41"/>
        <w:ind w:left="3892" w:right="3852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Mia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i, FL </w:t>
      </w:r>
      <w:r w:rsidRPr="00632D71">
        <w:rPr>
          <w:rFonts w:asciiTheme="majorHAnsi" w:hAnsiTheme="majorHAnsi"/>
          <w:spacing w:val="1"/>
          <w:sz w:val="28"/>
          <w:szCs w:val="28"/>
        </w:rPr>
        <w:t>3</w:t>
      </w:r>
      <w:r w:rsidRPr="00632D71">
        <w:rPr>
          <w:rFonts w:asciiTheme="majorHAnsi" w:hAnsiTheme="majorHAnsi"/>
          <w:sz w:val="28"/>
          <w:szCs w:val="28"/>
        </w:rPr>
        <w:t>3186</w:t>
      </w:r>
    </w:p>
    <w:p w14:paraId="575DC6FD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43A7C6F4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January 15,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2009</w:t>
      </w:r>
    </w:p>
    <w:p w14:paraId="16885FD3" w14:textId="77777777" w:rsidR="00213F09" w:rsidRPr="00632D71" w:rsidRDefault="00213F09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08D0EBAF" w14:textId="77777777" w:rsidR="00213F09" w:rsidRPr="00632D71" w:rsidRDefault="00632D71">
      <w:pPr>
        <w:spacing w:line="276" w:lineRule="auto"/>
        <w:ind w:left="100" w:right="6893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Jane Alexander, PhD, 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N Associ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te </w:t>
      </w:r>
      <w:r w:rsidRPr="00632D71">
        <w:rPr>
          <w:rFonts w:asciiTheme="majorHAnsi" w:hAnsiTheme="majorHAnsi"/>
          <w:spacing w:val="-2"/>
          <w:sz w:val="28"/>
          <w:szCs w:val="28"/>
        </w:rPr>
        <w:t>D</w:t>
      </w:r>
      <w:r w:rsidRPr="00632D71">
        <w:rPr>
          <w:rFonts w:asciiTheme="majorHAnsi" w:hAnsiTheme="majorHAnsi"/>
          <w:sz w:val="28"/>
          <w:szCs w:val="28"/>
        </w:rPr>
        <w:t>ean</w:t>
      </w:r>
    </w:p>
    <w:p w14:paraId="51EE5DBB" w14:textId="77777777" w:rsidR="00213F09" w:rsidRPr="00632D71" w:rsidRDefault="00632D71">
      <w:pPr>
        <w:spacing w:line="276" w:lineRule="auto"/>
        <w:ind w:left="100" w:right="6846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Centr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l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lorida Unive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ity School of Nu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sing Orlando, FL 32801</w:t>
      </w:r>
    </w:p>
    <w:p w14:paraId="408EC1E0" w14:textId="77777777" w:rsidR="00213F09" w:rsidRPr="00632D71" w:rsidRDefault="00213F09">
      <w:pPr>
        <w:spacing w:before="1" w:line="200" w:lineRule="exact"/>
        <w:rPr>
          <w:rFonts w:asciiTheme="majorHAnsi" w:hAnsiTheme="majorHAnsi"/>
          <w:sz w:val="22"/>
          <w:szCs w:val="22"/>
        </w:rPr>
      </w:pPr>
    </w:p>
    <w:p w14:paraId="3FB07A47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Dear Dr. Alexande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,</w:t>
      </w:r>
    </w:p>
    <w:p w14:paraId="704FCFB4" w14:textId="77777777" w:rsidR="00213F09" w:rsidRPr="00632D71" w:rsidRDefault="00213F09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40E02B65" w14:textId="77777777" w:rsidR="00213F09" w:rsidRPr="00632D71" w:rsidRDefault="00632D71">
      <w:pPr>
        <w:spacing w:line="275" w:lineRule="auto"/>
        <w:ind w:left="100" w:right="157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Please acce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 xml:space="preserve">t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 xml:space="preserve">he 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ched curriculum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vi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a as an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application </w:t>
      </w:r>
      <w:r w:rsidRPr="00632D71">
        <w:rPr>
          <w:rFonts w:asciiTheme="majorHAnsi" w:hAnsiTheme="majorHAnsi"/>
          <w:spacing w:val="-2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 one of the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cl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ical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instruc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or posi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io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s ad</w:t>
      </w:r>
      <w:r w:rsidRPr="00632D71">
        <w:rPr>
          <w:rFonts w:asciiTheme="majorHAnsi" w:hAnsiTheme="majorHAnsi"/>
          <w:spacing w:val="-1"/>
          <w:sz w:val="28"/>
          <w:szCs w:val="28"/>
        </w:rPr>
        <w:t>v</w:t>
      </w:r>
      <w:r w:rsidRPr="00632D71">
        <w:rPr>
          <w:rFonts w:asciiTheme="majorHAnsi" w:hAnsiTheme="majorHAnsi"/>
          <w:sz w:val="28"/>
          <w:szCs w:val="28"/>
        </w:rPr>
        <w:t>ertised in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 xml:space="preserve">e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ost 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ecent ed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on of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i/>
          <w:sz w:val="28"/>
          <w:szCs w:val="28"/>
        </w:rPr>
        <w:t>The Flor</w:t>
      </w:r>
      <w:r w:rsidRPr="00632D71">
        <w:rPr>
          <w:rFonts w:asciiTheme="majorHAnsi" w:hAnsiTheme="majorHAnsi"/>
          <w:i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i/>
          <w:sz w:val="28"/>
          <w:szCs w:val="28"/>
        </w:rPr>
        <w:t>da</w:t>
      </w:r>
      <w:r w:rsidRPr="00632D71">
        <w:rPr>
          <w:rFonts w:asciiTheme="majorHAnsi" w:hAnsiTheme="majorHAnsi"/>
          <w:i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i/>
          <w:sz w:val="28"/>
          <w:szCs w:val="28"/>
        </w:rPr>
        <w:t>Nurs</w:t>
      </w:r>
      <w:r w:rsidRPr="00632D71">
        <w:rPr>
          <w:rFonts w:asciiTheme="majorHAnsi" w:hAnsiTheme="majorHAnsi"/>
          <w:i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.  I believe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that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 am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well qualified for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 xml:space="preserve"> posi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 xml:space="preserve">n in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h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t I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h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ve been p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pacing w:val="-1"/>
          <w:sz w:val="28"/>
          <w:szCs w:val="28"/>
        </w:rPr>
        <w:t>ac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>ing as a r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gis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red nu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 xml:space="preserve">se 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 pe</w:t>
      </w:r>
      <w:r w:rsidRPr="00632D71">
        <w:rPr>
          <w:rFonts w:asciiTheme="majorHAnsi" w:hAnsiTheme="majorHAnsi"/>
          <w:spacing w:val="-1"/>
          <w:sz w:val="28"/>
          <w:szCs w:val="28"/>
        </w:rPr>
        <w:t>d</w:t>
      </w:r>
      <w:r w:rsidRPr="00632D71">
        <w:rPr>
          <w:rFonts w:asciiTheme="majorHAnsi" w:hAnsiTheme="majorHAnsi"/>
          <w:sz w:val="28"/>
          <w:szCs w:val="28"/>
        </w:rPr>
        <w:t>iat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ics for 4 yea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s and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 am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fied 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s a neonatal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critical c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re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nurse by t</w:t>
      </w:r>
      <w:r w:rsidRPr="00632D71">
        <w:rPr>
          <w:rFonts w:asciiTheme="majorHAnsi" w:hAnsiTheme="majorHAnsi"/>
          <w:spacing w:val="2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erican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Associ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tion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of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Cri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ic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l Care Nurs</w:t>
      </w:r>
      <w:r w:rsidRPr="00632D71">
        <w:rPr>
          <w:rFonts w:asciiTheme="majorHAnsi" w:hAnsiTheme="majorHAnsi"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 xml:space="preserve">.  I have 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lso had the op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or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ty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 xml:space="preserve">o 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ct as a 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rece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tor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 xml:space="preserve">or </w:t>
      </w:r>
      <w:r w:rsidRPr="00632D71">
        <w:rPr>
          <w:rFonts w:asciiTheme="majorHAnsi" w:hAnsiTheme="majorHAnsi"/>
          <w:sz w:val="28"/>
          <w:szCs w:val="28"/>
        </w:rPr>
        <w:t>several of your undergrad</w:t>
      </w:r>
      <w:r w:rsidRPr="00632D71">
        <w:rPr>
          <w:rFonts w:asciiTheme="majorHAnsi" w:hAnsiTheme="majorHAnsi"/>
          <w:spacing w:val="-1"/>
          <w:sz w:val="28"/>
          <w:szCs w:val="28"/>
        </w:rPr>
        <w:t>ua</w:t>
      </w:r>
      <w:r w:rsidRPr="00632D71">
        <w:rPr>
          <w:rFonts w:asciiTheme="majorHAnsi" w:hAnsiTheme="majorHAnsi"/>
          <w:sz w:val="28"/>
          <w:szCs w:val="28"/>
        </w:rPr>
        <w:t>te students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the neona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al i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tensive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ca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 u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it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d have found this ex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erience to be both challe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ging and re</w:t>
      </w:r>
      <w:r w:rsidRPr="00632D71">
        <w:rPr>
          <w:rFonts w:asciiTheme="majorHAnsi" w:hAnsiTheme="majorHAnsi"/>
          <w:spacing w:val="-1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>arding.</w:t>
      </w:r>
    </w:p>
    <w:p w14:paraId="72ED9708" w14:textId="77777777" w:rsidR="00213F09" w:rsidRPr="00632D71" w:rsidRDefault="00213F09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1FC809D7" w14:textId="77777777" w:rsidR="00213F09" w:rsidRPr="00632D71" w:rsidRDefault="00632D71">
      <w:pPr>
        <w:spacing w:line="276" w:lineRule="auto"/>
        <w:ind w:left="100" w:right="624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I would appreci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te an o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por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ty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o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rv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ew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 one of the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cli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ical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inst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uctor positi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ns.  I underst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nd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at Central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Florida 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versity’s S</w:t>
      </w:r>
      <w:r w:rsidRPr="00632D71">
        <w:rPr>
          <w:rFonts w:asciiTheme="majorHAnsi" w:hAnsiTheme="majorHAnsi"/>
          <w:spacing w:val="-1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>hool of Nursing NCL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pacing w:val="3"/>
          <w:sz w:val="28"/>
          <w:szCs w:val="28"/>
        </w:rPr>
        <w:t>X</w:t>
      </w:r>
      <w:r w:rsidRPr="00632D71">
        <w:rPr>
          <w:rFonts w:asciiTheme="majorHAnsi" w:hAnsiTheme="majorHAnsi"/>
          <w:sz w:val="28"/>
          <w:szCs w:val="28"/>
        </w:rPr>
        <w:t>-RN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pass rate is cons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sten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ly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over 95%.  In addition, I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have had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he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oppor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ty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to work with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a</w:t>
      </w:r>
      <w:r w:rsidRPr="00632D71">
        <w:rPr>
          <w:rFonts w:asciiTheme="majorHAnsi" w:hAnsiTheme="majorHAnsi"/>
          <w:spacing w:val="2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y of your graduates as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new reg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st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red nurs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s and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have found them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to be we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l prep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red and </w:t>
      </w:r>
      <w:r w:rsidRPr="00632D71">
        <w:rPr>
          <w:rFonts w:asciiTheme="majorHAnsi" w:hAnsiTheme="majorHAnsi"/>
          <w:sz w:val="28"/>
          <w:szCs w:val="28"/>
        </w:rPr>
        <w:t>clinical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y co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petent.  This 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s the 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ype of nursing program that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 would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l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ke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to be a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part of as cl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nical ins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ruct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r.</w:t>
      </w:r>
    </w:p>
    <w:p w14:paraId="582E415D" w14:textId="77777777" w:rsidR="00213F09" w:rsidRPr="00632D71" w:rsidRDefault="00213F09">
      <w:pPr>
        <w:spacing w:before="2" w:line="200" w:lineRule="exact"/>
        <w:rPr>
          <w:rFonts w:asciiTheme="majorHAnsi" w:hAnsiTheme="majorHAnsi"/>
          <w:sz w:val="22"/>
          <w:szCs w:val="22"/>
        </w:rPr>
      </w:pPr>
    </w:p>
    <w:p w14:paraId="018E78D6" w14:textId="77777777" w:rsidR="00213F09" w:rsidRPr="00632D71" w:rsidRDefault="00632D71">
      <w:pPr>
        <w:spacing w:line="276" w:lineRule="auto"/>
        <w:ind w:left="100" w:right="75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I 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 xml:space="preserve">ook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orward to he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r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ng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back from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pacing w:val="1"/>
          <w:sz w:val="28"/>
          <w:szCs w:val="28"/>
        </w:rPr>
        <w:t>y</w:t>
      </w:r>
      <w:r w:rsidRPr="00632D71">
        <w:rPr>
          <w:rFonts w:asciiTheme="majorHAnsi" w:hAnsiTheme="majorHAnsi"/>
          <w:sz w:val="28"/>
          <w:szCs w:val="28"/>
        </w:rPr>
        <w:t xml:space="preserve">ou soon to 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pacing w:val="2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 xml:space="preserve">t up an 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p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oin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ent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 an in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rv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 xml:space="preserve">w </w:t>
      </w:r>
      <w:r w:rsidRPr="00632D71">
        <w:rPr>
          <w:rFonts w:asciiTheme="majorHAnsi" w:hAnsiTheme="majorHAnsi"/>
          <w:spacing w:val="-1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 xml:space="preserve">h you and your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ac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l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y.  If you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have any q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es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ions prior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to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h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t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e, please do 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ot hesitate to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cont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pacing w:val="-1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 xml:space="preserve">t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e.</w:t>
      </w:r>
    </w:p>
    <w:p w14:paraId="51BE5A5F" w14:textId="77777777" w:rsidR="00213F09" w:rsidRPr="00632D71" w:rsidRDefault="00213F09">
      <w:pPr>
        <w:spacing w:before="9" w:line="100" w:lineRule="exact"/>
        <w:rPr>
          <w:rFonts w:asciiTheme="majorHAnsi" w:hAnsiTheme="majorHAnsi"/>
          <w:sz w:val="13"/>
          <w:szCs w:val="13"/>
        </w:rPr>
      </w:pPr>
    </w:p>
    <w:p w14:paraId="0E9DC3EF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5726976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144B234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37542AA" w14:textId="77777777" w:rsidR="00213F09" w:rsidRPr="00632D71" w:rsidRDefault="00632D71">
      <w:pPr>
        <w:spacing w:line="900" w:lineRule="auto"/>
        <w:ind w:left="100" w:right="7786"/>
        <w:rPr>
          <w:rFonts w:asciiTheme="majorHAnsi" w:hAnsiTheme="majorHAnsi"/>
          <w:sz w:val="28"/>
          <w:szCs w:val="28"/>
        </w:rPr>
        <w:sectPr w:rsidR="00213F09" w:rsidRPr="00632D71">
          <w:pgSz w:w="12240" w:h="15840"/>
          <w:pgMar w:top="1360" w:right="1380" w:bottom="280" w:left="1340" w:header="720" w:footer="720" w:gutter="0"/>
          <w:cols w:space="720"/>
        </w:sectPr>
      </w:pPr>
      <w:r w:rsidRPr="00632D71">
        <w:rPr>
          <w:rFonts w:asciiTheme="majorHAnsi" w:hAnsiTheme="majorHAnsi"/>
          <w:sz w:val="28"/>
          <w:szCs w:val="28"/>
        </w:rPr>
        <w:t>Sincerely, Lauren Jan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fsky</w:t>
      </w:r>
    </w:p>
    <w:p w14:paraId="248B626E" w14:textId="77777777" w:rsidR="00213F09" w:rsidRPr="00632D71" w:rsidRDefault="00632D71">
      <w:pPr>
        <w:spacing w:before="78" w:line="260" w:lineRule="exact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position w:val="-1"/>
          <w:sz w:val="28"/>
          <w:szCs w:val="28"/>
        </w:rPr>
        <w:lastRenderedPageBreak/>
        <w:t>Exa</w:t>
      </w:r>
      <w:r w:rsidRPr="00632D71">
        <w:rPr>
          <w:rFonts w:asciiTheme="majorHAnsi" w:hAnsiTheme="majorHAnsi"/>
          <w:spacing w:val="-2"/>
          <w:position w:val="-1"/>
          <w:sz w:val="28"/>
          <w:szCs w:val="28"/>
        </w:rPr>
        <w:t>m</w:t>
      </w:r>
      <w:r w:rsidRPr="00632D71">
        <w:rPr>
          <w:rFonts w:asciiTheme="majorHAnsi" w:hAnsiTheme="majorHAnsi"/>
          <w:position w:val="-1"/>
          <w:sz w:val="28"/>
          <w:szCs w:val="28"/>
        </w:rPr>
        <w:t>ple of Thank You Let</w:t>
      </w:r>
      <w:r w:rsidRPr="00632D71">
        <w:rPr>
          <w:rFonts w:asciiTheme="majorHAnsi" w:hAnsiTheme="majorHAnsi"/>
          <w:spacing w:val="1"/>
          <w:position w:val="-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position w:val="-1"/>
          <w:sz w:val="28"/>
          <w:szCs w:val="28"/>
        </w:rPr>
        <w:t>e</w:t>
      </w:r>
      <w:r w:rsidRPr="00632D71">
        <w:rPr>
          <w:rFonts w:asciiTheme="majorHAnsi" w:hAnsiTheme="majorHAnsi"/>
          <w:position w:val="-1"/>
          <w:sz w:val="28"/>
          <w:szCs w:val="28"/>
        </w:rPr>
        <w:t>r</w:t>
      </w:r>
    </w:p>
    <w:p w14:paraId="124BD44E" w14:textId="77777777" w:rsidR="00213F09" w:rsidRPr="00632D71" w:rsidRDefault="00213F09">
      <w:pPr>
        <w:spacing w:before="5" w:line="120" w:lineRule="exact"/>
        <w:rPr>
          <w:rFonts w:asciiTheme="majorHAnsi" w:hAnsiTheme="majorHAnsi"/>
          <w:sz w:val="15"/>
          <w:szCs w:val="15"/>
        </w:rPr>
      </w:pPr>
    </w:p>
    <w:p w14:paraId="021C6C9C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7F5FF6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911832" w14:textId="77777777" w:rsidR="00213F09" w:rsidRPr="00632D71" w:rsidRDefault="00632D71">
      <w:pPr>
        <w:spacing w:before="29"/>
        <w:ind w:left="3700" w:right="3620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Jackie M.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am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ocks</w:t>
      </w:r>
    </w:p>
    <w:p w14:paraId="3559E6A5" w14:textId="77777777" w:rsidR="00213F09" w:rsidRPr="00632D71" w:rsidRDefault="00632D71">
      <w:pPr>
        <w:spacing w:before="41"/>
        <w:ind w:left="3684" w:right="3602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3421 S</w:t>
      </w:r>
      <w:r w:rsidRPr="00632D71">
        <w:rPr>
          <w:rFonts w:asciiTheme="majorHAnsi" w:hAnsiTheme="majorHAnsi"/>
          <w:spacing w:val="1"/>
          <w:sz w:val="28"/>
          <w:szCs w:val="28"/>
        </w:rPr>
        <w:t>.</w:t>
      </w:r>
      <w:r w:rsidRPr="00632D71">
        <w:rPr>
          <w:rFonts w:asciiTheme="majorHAnsi" w:hAnsiTheme="majorHAnsi"/>
          <w:spacing w:val="-2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 xml:space="preserve">. </w:t>
      </w:r>
      <w:r w:rsidRPr="00632D71">
        <w:rPr>
          <w:rFonts w:asciiTheme="majorHAnsi" w:hAnsiTheme="majorHAnsi"/>
          <w:spacing w:val="1"/>
          <w:sz w:val="28"/>
          <w:szCs w:val="28"/>
        </w:rPr>
        <w:t>4</w:t>
      </w:r>
      <w:r w:rsidRPr="00632D71">
        <w:rPr>
          <w:rFonts w:asciiTheme="majorHAnsi" w:hAnsiTheme="majorHAnsi"/>
          <w:sz w:val="28"/>
          <w:szCs w:val="28"/>
        </w:rPr>
        <w:t>9 Ter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ace</w:t>
      </w:r>
    </w:p>
    <w:p w14:paraId="54F20F6C" w14:textId="77777777" w:rsidR="00213F09" w:rsidRPr="00632D71" w:rsidRDefault="00632D71">
      <w:pPr>
        <w:spacing w:before="42" w:line="260" w:lineRule="exact"/>
        <w:ind w:left="3892" w:right="3812"/>
        <w:jc w:val="center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position w:val="-1"/>
          <w:sz w:val="28"/>
          <w:szCs w:val="28"/>
        </w:rPr>
        <w:t>Mia</w:t>
      </w:r>
      <w:r w:rsidRPr="00632D71">
        <w:rPr>
          <w:rFonts w:asciiTheme="majorHAnsi" w:hAnsiTheme="majorHAnsi"/>
          <w:spacing w:val="-2"/>
          <w:position w:val="-1"/>
          <w:sz w:val="28"/>
          <w:szCs w:val="28"/>
        </w:rPr>
        <w:t>m</w:t>
      </w:r>
      <w:r w:rsidRPr="00632D71">
        <w:rPr>
          <w:rFonts w:asciiTheme="majorHAnsi" w:hAnsiTheme="majorHAnsi"/>
          <w:position w:val="-1"/>
          <w:sz w:val="28"/>
          <w:szCs w:val="28"/>
        </w:rPr>
        <w:t>i,</w:t>
      </w:r>
      <w:r w:rsidRPr="00632D71">
        <w:rPr>
          <w:rFonts w:asciiTheme="majorHAnsi" w:hAnsiTheme="majorHAnsi"/>
          <w:spacing w:val="1"/>
          <w:position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position w:val="-1"/>
          <w:sz w:val="28"/>
          <w:szCs w:val="28"/>
        </w:rPr>
        <w:t>FL 33143</w:t>
      </w:r>
    </w:p>
    <w:p w14:paraId="65468703" w14:textId="77777777" w:rsidR="00213F09" w:rsidRPr="00632D71" w:rsidRDefault="00213F09">
      <w:pPr>
        <w:spacing w:before="4" w:line="120" w:lineRule="exact"/>
        <w:rPr>
          <w:rFonts w:asciiTheme="majorHAnsi" w:hAnsiTheme="majorHAnsi"/>
          <w:sz w:val="15"/>
          <w:szCs w:val="15"/>
        </w:rPr>
      </w:pPr>
    </w:p>
    <w:p w14:paraId="5DB663B1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91B62D4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AB3D93" w14:textId="77777777" w:rsidR="00213F09" w:rsidRPr="00632D71" w:rsidRDefault="00632D71">
      <w:pPr>
        <w:spacing w:before="29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January 15,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2009</w:t>
      </w:r>
    </w:p>
    <w:p w14:paraId="46661315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54F6EEEF" w14:textId="77777777" w:rsidR="00213F09" w:rsidRPr="00632D71" w:rsidRDefault="00632D71">
      <w:pPr>
        <w:spacing w:line="276" w:lineRule="auto"/>
        <w:ind w:left="100" w:right="6692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Philip Marmack, MSN, </w:t>
      </w:r>
      <w:r w:rsidRPr="00632D71">
        <w:rPr>
          <w:rFonts w:asciiTheme="majorHAnsi" w:hAnsiTheme="majorHAnsi"/>
          <w:spacing w:val="-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N Nurse Rec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</w:t>
      </w:r>
    </w:p>
    <w:p w14:paraId="20392CA7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Orlando Ch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ld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en’s Hospital</w:t>
      </w:r>
    </w:p>
    <w:p w14:paraId="4C72D6BD" w14:textId="77777777" w:rsidR="00213F09" w:rsidRPr="00632D71" w:rsidRDefault="00632D71">
      <w:pPr>
        <w:spacing w:before="42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2500 Celebrat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on Aven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e</w:t>
      </w:r>
    </w:p>
    <w:p w14:paraId="6CA4E2DB" w14:textId="77777777" w:rsidR="00213F09" w:rsidRPr="00632D71" w:rsidRDefault="00632D71">
      <w:pPr>
        <w:spacing w:before="41"/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Orlando, FL 32801</w:t>
      </w:r>
    </w:p>
    <w:p w14:paraId="0C9FCF5E" w14:textId="77777777" w:rsidR="00213F09" w:rsidRPr="00632D71" w:rsidRDefault="00213F09">
      <w:pPr>
        <w:spacing w:before="1" w:line="240" w:lineRule="exact"/>
        <w:rPr>
          <w:rFonts w:asciiTheme="majorHAnsi" w:hAnsiTheme="majorHAnsi"/>
          <w:sz w:val="28"/>
          <w:szCs w:val="28"/>
        </w:rPr>
      </w:pPr>
    </w:p>
    <w:p w14:paraId="69E2FA86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Dear Mr. Mar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ack,</w:t>
      </w:r>
    </w:p>
    <w:p w14:paraId="43B1DB6B" w14:textId="77777777" w:rsidR="00213F09" w:rsidRPr="00632D71" w:rsidRDefault="00213F09">
      <w:pPr>
        <w:spacing w:before="2" w:line="240" w:lineRule="exact"/>
        <w:rPr>
          <w:rFonts w:asciiTheme="majorHAnsi" w:hAnsiTheme="majorHAnsi"/>
          <w:sz w:val="28"/>
          <w:szCs w:val="28"/>
        </w:rPr>
      </w:pPr>
    </w:p>
    <w:p w14:paraId="193B7190" w14:textId="77777777" w:rsidR="00213F09" w:rsidRPr="00632D71" w:rsidRDefault="00632D71">
      <w:pPr>
        <w:spacing w:line="275" w:lineRule="auto"/>
        <w:ind w:left="100" w:right="169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Thank you very 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uch for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taking the 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e to speak with 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 today about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a 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ew gradua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nurse posit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on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at Orlando Ch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ld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 xml:space="preserve">en’s Hospital.  I found our </w:t>
      </w:r>
      <w:r w:rsidRPr="00632D71">
        <w:rPr>
          <w:rFonts w:asciiTheme="majorHAnsi" w:hAnsiTheme="majorHAnsi"/>
          <w:sz w:val="28"/>
          <w:szCs w:val="28"/>
        </w:rPr>
        <w:t>conversation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to be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most in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re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ng, especially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e de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s ab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 xml:space="preserve">ut 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he 12 w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ek orie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tati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n prog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am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that 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s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avail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ble.  I know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that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s oppor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ty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will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assist </w:t>
      </w:r>
      <w:r w:rsidRPr="00632D71">
        <w:rPr>
          <w:rFonts w:asciiTheme="majorHAnsi" w:hAnsiTheme="majorHAnsi"/>
          <w:spacing w:val="-1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 xml:space="preserve">e in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y ro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e tran</w:t>
      </w:r>
      <w:r w:rsidRPr="00632D71">
        <w:rPr>
          <w:rFonts w:asciiTheme="majorHAnsi" w:hAnsiTheme="majorHAnsi"/>
          <w:spacing w:val="-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 xml:space="preserve">ition, 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 xml:space="preserve">articularly as I will </w:t>
      </w:r>
      <w:r w:rsidRPr="00632D71">
        <w:rPr>
          <w:rFonts w:asciiTheme="majorHAnsi" w:hAnsiTheme="majorHAnsi"/>
          <w:spacing w:val="-1"/>
          <w:sz w:val="28"/>
          <w:szCs w:val="28"/>
        </w:rPr>
        <w:t>b</w:t>
      </w:r>
      <w:r w:rsidRPr="00632D71">
        <w:rPr>
          <w:rFonts w:asciiTheme="majorHAnsi" w:hAnsiTheme="majorHAnsi"/>
          <w:sz w:val="28"/>
          <w:szCs w:val="28"/>
        </w:rPr>
        <w:t xml:space="preserve">e </w:t>
      </w:r>
      <w:r w:rsidRPr="00632D71">
        <w:rPr>
          <w:rFonts w:asciiTheme="majorHAnsi" w:hAnsiTheme="majorHAnsi"/>
          <w:spacing w:val="-1"/>
          <w:sz w:val="28"/>
          <w:szCs w:val="28"/>
        </w:rPr>
        <w:t>g</w:t>
      </w:r>
      <w:r w:rsidRPr="00632D71">
        <w:rPr>
          <w:rFonts w:asciiTheme="majorHAnsi" w:hAnsiTheme="majorHAnsi"/>
          <w:spacing w:val="3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ided by an expe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ienced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prece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to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 xml:space="preserve">.  I </w:t>
      </w:r>
      <w:r w:rsidRPr="00632D71">
        <w:rPr>
          <w:rFonts w:asciiTheme="majorHAnsi" w:hAnsiTheme="majorHAnsi"/>
          <w:spacing w:val="-1"/>
          <w:sz w:val="28"/>
          <w:szCs w:val="28"/>
        </w:rPr>
        <w:t>w</w:t>
      </w:r>
      <w:r w:rsidRPr="00632D71">
        <w:rPr>
          <w:rFonts w:asciiTheme="majorHAnsi" w:hAnsiTheme="majorHAnsi"/>
          <w:sz w:val="28"/>
          <w:szCs w:val="28"/>
        </w:rPr>
        <w:t xml:space="preserve">as </w:t>
      </w:r>
      <w:r w:rsidRPr="00632D71">
        <w:rPr>
          <w:rFonts w:asciiTheme="majorHAnsi" w:hAnsiTheme="majorHAnsi"/>
          <w:sz w:val="28"/>
          <w:szCs w:val="28"/>
        </w:rPr>
        <w:t xml:space="preserve">also </w:t>
      </w:r>
      <w:r w:rsidRPr="00632D71">
        <w:rPr>
          <w:rFonts w:asciiTheme="majorHAnsi" w:hAnsiTheme="majorHAnsi"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x</w:t>
      </w:r>
      <w:r w:rsidRPr="00632D71">
        <w:rPr>
          <w:rFonts w:asciiTheme="majorHAnsi" w:hAnsiTheme="majorHAnsi"/>
          <w:spacing w:val="-1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ed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to hear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about the p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ss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b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lity of beginning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y nursing</w:t>
      </w:r>
    </w:p>
    <w:p w14:paraId="1880650D" w14:textId="77777777" w:rsidR="00213F09" w:rsidRPr="00632D71" w:rsidRDefault="00632D71">
      <w:pPr>
        <w:spacing w:before="2" w:line="275" w:lineRule="auto"/>
        <w:ind w:left="100" w:right="65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ca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eer on t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e neu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olo</w:t>
      </w:r>
      <w:r w:rsidRPr="00632D71">
        <w:rPr>
          <w:rFonts w:asciiTheme="majorHAnsi" w:hAnsiTheme="majorHAnsi"/>
          <w:spacing w:val="-1"/>
          <w:sz w:val="28"/>
          <w:szCs w:val="28"/>
        </w:rPr>
        <w:t>g</w:t>
      </w:r>
      <w:r w:rsidRPr="00632D71">
        <w:rPr>
          <w:rFonts w:asciiTheme="majorHAnsi" w:hAnsiTheme="majorHAnsi"/>
          <w:sz w:val="28"/>
          <w:szCs w:val="28"/>
        </w:rPr>
        <w:t>ical/ne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rosur</w:t>
      </w:r>
      <w:r w:rsidRPr="00632D71">
        <w:rPr>
          <w:rFonts w:asciiTheme="majorHAnsi" w:hAnsiTheme="majorHAnsi"/>
          <w:spacing w:val="-1"/>
          <w:sz w:val="28"/>
          <w:szCs w:val="28"/>
        </w:rPr>
        <w:t>g</w:t>
      </w:r>
      <w:r w:rsidRPr="00632D71">
        <w:rPr>
          <w:rFonts w:asciiTheme="majorHAnsi" w:hAnsiTheme="majorHAnsi"/>
          <w:sz w:val="28"/>
          <w:szCs w:val="28"/>
        </w:rPr>
        <w:t>ical u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 xml:space="preserve">, a </w:t>
      </w:r>
      <w:r w:rsidRPr="00632D71">
        <w:rPr>
          <w:rFonts w:asciiTheme="majorHAnsi" w:hAnsiTheme="majorHAnsi"/>
          <w:spacing w:val="-1"/>
          <w:sz w:val="28"/>
          <w:szCs w:val="28"/>
        </w:rPr>
        <w:t>u</w:t>
      </w:r>
      <w:r w:rsidRPr="00632D71">
        <w:rPr>
          <w:rFonts w:asciiTheme="majorHAnsi" w:hAnsiTheme="majorHAnsi"/>
          <w:sz w:val="28"/>
          <w:szCs w:val="28"/>
        </w:rPr>
        <w:t>nit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 xml:space="preserve">at has </w:t>
      </w:r>
      <w:r w:rsidRPr="00632D71">
        <w:rPr>
          <w:rFonts w:asciiTheme="majorHAnsi" w:hAnsiTheme="majorHAnsi"/>
          <w:spacing w:val="-2"/>
          <w:sz w:val="28"/>
          <w:szCs w:val="28"/>
        </w:rPr>
        <w:t>c</w:t>
      </w:r>
      <w:r w:rsidRPr="00632D71">
        <w:rPr>
          <w:rFonts w:asciiTheme="majorHAnsi" w:hAnsiTheme="majorHAnsi"/>
          <w:sz w:val="28"/>
          <w:szCs w:val="28"/>
        </w:rPr>
        <w:t>onsist</w:t>
      </w:r>
      <w:r w:rsidRPr="00632D71">
        <w:rPr>
          <w:rFonts w:asciiTheme="majorHAnsi" w:hAnsiTheme="majorHAnsi"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t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y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received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 xml:space="preserve">igh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arks by patie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 xml:space="preserve">ts </w:t>
      </w:r>
      <w:r w:rsidRPr="00632D71">
        <w:rPr>
          <w:rFonts w:asciiTheme="majorHAnsi" w:hAnsiTheme="majorHAnsi"/>
          <w:spacing w:val="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nd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fa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ies, for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their outst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nding nu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pacing w:val="3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i</w:t>
      </w:r>
      <w:r w:rsidRPr="00632D71">
        <w:rPr>
          <w:rFonts w:asciiTheme="majorHAnsi" w:hAnsiTheme="majorHAnsi"/>
          <w:spacing w:val="-1"/>
          <w:sz w:val="28"/>
          <w:szCs w:val="28"/>
        </w:rPr>
        <w:t>n</w:t>
      </w:r>
      <w:r w:rsidRPr="00632D71">
        <w:rPr>
          <w:rFonts w:asciiTheme="majorHAnsi" w:hAnsiTheme="majorHAnsi"/>
          <w:sz w:val="28"/>
          <w:szCs w:val="28"/>
        </w:rPr>
        <w:t>g ca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in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i/>
          <w:sz w:val="28"/>
          <w:szCs w:val="28"/>
        </w:rPr>
        <w:t>The Flor</w:t>
      </w:r>
      <w:r w:rsidRPr="00632D71">
        <w:rPr>
          <w:rFonts w:asciiTheme="majorHAnsi" w:hAnsiTheme="majorHAnsi"/>
          <w:i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i/>
          <w:sz w:val="28"/>
          <w:szCs w:val="28"/>
        </w:rPr>
        <w:t xml:space="preserve">da </w:t>
      </w:r>
      <w:r w:rsidRPr="00632D71">
        <w:rPr>
          <w:rFonts w:asciiTheme="majorHAnsi" w:hAnsiTheme="majorHAnsi"/>
          <w:i/>
          <w:spacing w:val="-2"/>
          <w:sz w:val="28"/>
          <w:szCs w:val="28"/>
        </w:rPr>
        <w:t>N</w:t>
      </w:r>
      <w:r w:rsidRPr="00632D71">
        <w:rPr>
          <w:rFonts w:asciiTheme="majorHAnsi" w:hAnsiTheme="majorHAnsi"/>
          <w:i/>
          <w:sz w:val="28"/>
          <w:szCs w:val="28"/>
        </w:rPr>
        <w:t>urs</w:t>
      </w:r>
      <w:r w:rsidRPr="00632D71">
        <w:rPr>
          <w:rFonts w:asciiTheme="majorHAnsi" w:hAnsiTheme="majorHAnsi"/>
          <w:i/>
          <w:spacing w:val="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.</w:t>
      </w:r>
    </w:p>
    <w:p w14:paraId="10B15EFF" w14:textId="77777777" w:rsidR="00213F09" w:rsidRPr="00632D71" w:rsidRDefault="00213F09">
      <w:pPr>
        <w:spacing w:before="3" w:line="200" w:lineRule="exact"/>
        <w:rPr>
          <w:rFonts w:asciiTheme="majorHAnsi" w:hAnsiTheme="majorHAnsi"/>
          <w:sz w:val="22"/>
          <w:szCs w:val="22"/>
        </w:rPr>
      </w:pPr>
    </w:p>
    <w:p w14:paraId="7F9603BF" w14:textId="77777777" w:rsidR="00213F09" w:rsidRPr="00632D71" w:rsidRDefault="00632D71">
      <w:pPr>
        <w:spacing w:line="276" w:lineRule="auto"/>
        <w:ind w:left="100" w:right="124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It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was a</w:t>
      </w:r>
      <w:r w:rsidRPr="00632D71">
        <w:rPr>
          <w:rFonts w:asciiTheme="majorHAnsi" w:hAnsiTheme="majorHAnsi"/>
          <w:sz w:val="28"/>
          <w:szCs w:val="28"/>
        </w:rPr>
        <w:t xml:space="preserve"> ple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 xml:space="preserve">sure to 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eet with you t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day.  As we discussed,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 xml:space="preserve">I look </w:t>
      </w:r>
      <w:r w:rsidRPr="00632D71">
        <w:rPr>
          <w:rFonts w:asciiTheme="majorHAnsi" w:hAnsiTheme="majorHAnsi"/>
          <w:spacing w:val="-1"/>
          <w:sz w:val="28"/>
          <w:szCs w:val="28"/>
        </w:rPr>
        <w:t>f</w:t>
      </w:r>
      <w:r w:rsidRPr="00632D71">
        <w:rPr>
          <w:rFonts w:asciiTheme="majorHAnsi" w:hAnsiTheme="majorHAnsi"/>
          <w:sz w:val="28"/>
          <w:szCs w:val="28"/>
        </w:rPr>
        <w:t>orward to hearing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back from you with</w:t>
      </w:r>
      <w:r w:rsidRPr="00632D71">
        <w:rPr>
          <w:rFonts w:asciiTheme="majorHAnsi" w:hAnsiTheme="majorHAnsi"/>
          <w:spacing w:val="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 xml:space="preserve">n </w:t>
      </w:r>
      <w:r w:rsidRPr="00632D71">
        <w:rPr>
          <w:rFonts w:asciiTheme="majorHAnsi" w:hAnsiTheme="majorHAnsi"/>
          <w:spacing w:val="-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he next</w:t>
      </w:r>
      <w:r w:rsidRPr="00632D71">
        <w:rPr>
          <w:rFonts w:asciiTheme="majorHAnsi" w:hAnsiTheme="majorHAnsi"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we</w:t>
      </w:r>
      <w:r w:rsidRPr="00632D71">
        <w:rPr>
          <w:rFonts w:asciiTheme="majorHAnsi" w:hAnsiTheme="majorHAnsi"/>
          <w:spacing w:val="-1"/>
          <w:sz w:val="28"/>
          <w:szCs w:val="28"/>
        </w:rPr>
        <w:t>e</w:t>
      </w:r>
      <w:r w:rsidRPr="00632D71">
        <w:rPr>
          <w:rFonts w:asciiTheme="majorHAnsi" w:hAnsiTheme="majorHAnsi"/>
          <w:sz w:val="28"/>
          <w:szCs w:val="28"/>
        </w:rPr>
        <w:t>k about t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is exciting and challenging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new graduate nur</w:t>
      </w:r>
      <w:r w:rsidRPr="00632D71">
        <w:rPr>
          <w:rFonts w:asciiTheme="majorHAnsi" w:hAnsiTheme="majorHAnsi"/>
          <w:spacing w:val="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e p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sition oppor</w:t>
      </w:r>
      <w:r w:rsidRPr="00632D71">
        <w:rPr>
          <w:rFonts w:asciiTheme="majorHAnsi" w:hAnsiTheme="majorHAnsi"/>
          <w:spacing w:val="1"/>
          <w:sz w:val="28"/>
          <w:szCs w:val="28"/>
        </w:rPr>
        <w:t>t</w:t>
      </w:r>
      <w:r w:rsidRPr="00632D71">
        <w:rPr>
          <w:rFonts w:asciiTheme="majorHAnsi" w:hAnsiTheme="majorHAnsi"/>
          <w:sz w:val="28"/>
          <w:szCs w:val="28"/>
        </w:rPr>
        <w:t>un</w:t>
      </w:r>
      <w:r w:rsidRPr="00632D71">
        <w:rPr>
          <w:rFonts w:asciiTheme="majorHAnsi" w:hAnsiTheme="majorHAnsi"/>
          <w:spacing w:val="-1"/>
          <w:sz w:val="28"/>
          <w:szCs w:val="28"/>
        </w:rPr>
        <w:t>i</w:t>
      </w:r>
      <w:r w:rsidRPr="00632D71">
        <w:rPr>
          <w:rFonts w:asciiTheme="majorHAnsi" w:hAnsiTheme="majorHAnsi"/>
          <w:sz w:val="28"/>
          <w:szCs w:val="28"/>
        </w:rPr>
        <w:t>ty.</w:t>
      </w:r>
    </w:p>
    <w:p w14:paraId="391AAF8C" w14:textId="77777777" w:rsidR="00213F09" w:rsidRPr="00632D71" w:rsidRDefault="00213F09">
      <w:pPr>
        <w:spacing w:before="9" w:line="100" w:lineRule="exact"/>
        <w:rPr>
          <w:rFonts w:asciiTheme="majorHAnsi" w:hAnsiTheme="majorHAnsi"/>
          <w:sz w:val="13"/>
          <w:szCs w:val="13"/>
        </w:rPr>
      </w:pPr>
    </w:p>
    <w:p w14:paraId="4FCD5CC2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46C6295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D0EBB62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375C7E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>Sincerely,</w:t>
      </w:r>
    </w:p>
    <w:p w14:paraId="3BE428F6" w14:textId="77777777" w:rsidR="00213F09" w:rsidRPr="00632D71" w:rsidRDefault="00213F09">
      <w:pPr>
        <w:spacing w:before="8" w:line="140" w:lineRule="exact"/>
        <w:rPr>
          <w:rFonts w:asciiTheme="majorHAnsi" w:hAnsiTheme="majorHAnsi"/>
          <w:sz w:val="16"/>
          <w:szCs w:val="16"/>
        </w:rPr>
      </w:pPr>
    </w:p>
    <w:p w14:paraId="3B044161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D4D022D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E594D50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2F7F584" w14:textId="77777777" w:rsidR="00213F09" w:rsidRPr="00632D71" w:rsidRDefault="00632D71">
      <w:pPr>
        <w:ind w:left="100"/>
        <w:rPr>
          <w:rFonts w:asciiTheme="majorHAnsi" w:hAnsiTheme="majorHAnsi"/>
          <w:sz w:val="28"/>
          <w:szCs w:val="28"/>
        </w:rPr>
      </w:pPr>
      <w:r w:rsidRPr="00632D71">
        <w:rPr>
          <w:rFonts w:asciiTheme="majorHAnsi" w:hAnsiTheme="majorHAnsi"/>
          <w:sz w:val="28"/>
          <w:szCs w:val="28"/>
        </w:rPr>
        <w:t xml:space="preserve">Jackie M. </w:t>
      </w:r>
      <w:r w:rsidRPr="00632D71">
        <w:rPr>
          <w:rFonts w:asciiTheme="majorHAnsi" w:hAnsiTheme="majorHAnsi"/>
          <w:spacing w:val="-1"/>
          <w:sz w:val="28"/>
          <w:szCs w:val="28"/>
        </w:rPr>
        <w:t>H</w:t>
      </w:r>
      <w:r w:rsidRPr="00632D71">
        <w:rPr>
          <w:rFonts w:asciiTheme="majorHAnsi" w:hAnsiTheme="majorHAnsi"/>
          <w:sz w:val="28"/>
          <w:szCs w:val="28"/>
        </w:rPr>
        <w:t>ammocks</w:t>
      </w:r>
    </w:p>
    <w:p w14:paraId="3D92A1BE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D53D93B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C172CA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C5D9EBB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9F1C43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0C163F" w14:textId="77777777" w:rsidR="00213F09" w:rsidRPr="00632D71" w:rsidRDefault="00213F09">
      <w:pPr>
        <w:spacing w:before="17" w:line="260" w:lineRule="exact"/>
        <w:rPr>
          <w:rFonts w:asciiTheme="majorHAnsi" w:hAnsiTheme="majorHAnsi"/>
          <w:sz w:val="28"/>
          <w:szCs w:val="28"/>
        </w:rPr>
      </w:pPr>
    </w:p>
    <w:p w14:paraId="6FBE5BE8" w14:textId="35FBF887" w:rsidR="00213F09" w:rsidRPr="00632D71" w:rsidRDefault="00632D71">
      <w:pPr>
        <w:spacing w:line="275" w:lineRule="auto"/>
        <w:ind w:left="100" w:right="173"/>
        <w:rPr>
          <w:rFonts w:asciiTheme="majorHAnsi" w:hAnsiTheme="majorHAnsi"/>
          <w:sz w:val="28"/>
          <w:szCs w:val="28"/>
        </w:rPr>
        <w:sectPr w:rsidR="00213F09" w:rsidRPr="00632D71">
          <w:pgSz w:w="12240" w:h="15840"/>
          <w:pgMar w:top="1360" w:right="1420" w:bottom="280" w:left="1340" w:header="720" w:footer="720" w:gutter="0"/>
          <w:cols w:space="720"/>
        </w:sectPr>
      </w:pPr>
      <w:r w:rsidRPr="00632D71">
        <w:rPr>
          <w:rFonts w:asciiTheme="majorHAnsi" w:hAnsiTheme="majorHAnsi"/>
          <w:sz w:val="28"/>
          <w:szCs w:val="28"/>
        </w:rPr>
        <w:t>N</w:t>
      </w:r>
      <w:r w:rsidRPr="00632D71">
        <w:rPr>
          <w:rFonts w:asciiTheme="majorHAnsi" w:hAnsiTheme="majorHAnsi"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 xml:space="preserve">TE:  All </w:t>
      </w:r>
      <w:r w:rsidRPr="00632D71">
        <w:rPr>
          <w:rFonts w:asciiTheme="majorHAnsi" w:hAnsiTheme="majorHAnsi"/>
          <w:sz w:val="28"/>
          <w:szCs w:val="28"/>
        </w:rPr>
        <w:t>exa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ples a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e excer</w:t>
      </w:r>
      <w:r w:rsidRPr="00632D71">
        <w:rPr>
          <w:rFonts w:asciiTheme="majorHAnsi" w:hAnsiTheme="majorHAnsi"/>
          <w:spacing w:val="-1"/>
          <w:sz w:val="28"/>
          <w:szCs w:val="28"/>
        </w:rPr>
        <w:t>p</w:t>
      </w:r>
      <w:r w:rsidRPr="00632D71">
        <w:rPr>
          <w:rFonts w:asciiTheme="majorHAnsi" w:hAnsiTheme="majorHAnsi"/>
          <w:sz w:val="28"/>
          <w:szCs w:val="28"/>
        </w:rPr>
        <w:t>ted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fr</w:t>
      </w:r>
      <w:r w:rsidRPr="00632D71">
        <w:rPr>
          <w:rFonts w:asciiTheme="majorHAnsi" w:hAnsiTheme="majorHAnsi"/>
          <w:spacing w:val="1"/>
          <w:sz w:val="28"/>
          <w:szCs w:val="28"/>
        </w:rPr>
        <w:t>o</w:t>
      </w:r>
      <w:r w:rsidRPr="00632D71">
        <w:rPr>
          <w:rFonts w:asciiTheme="majorHAnsi" w:hAnsiTheme="majorHAnsi"/>
          <w:sz w:val="28"/>
          <w:szCs w:val="28"/>
        </w:rPr>
        <w:t>m</w:t>
      </w:r>
      <w:r w:rsidRPr="00632D71">
        <w:rPr>
          <w:rFonts w:asciiTheme="majorHAnsi" w:hAnsiTheme="majorHAnsi"/>
          <w:spacing w:val="-2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Ma</w:t>
      </w:r>
      <w:r w:rsidRPr="00632D71">
        <w:rPr>
          <w:rFonts w:asciiTheme="majorHAnsi" w:hAnsiTheme="majorHAnsi"/>
          <w:spacing w:val="1"/>
          <w:sz w:val="28"/>
          <w:szCs w:val="28"/>
        </w:rPr>
        <w:t>r</w:t>
      </w:r>
      <w:r w:rsidRPr="00632D71">
        <w:rPr>
          <w:rFonts w:asciiTheme="majorHAnsi" w:hAnsiTheme="majorHAnsi"/>
          <w:sz w:val="28"/>
          <w:szCs w:val="28"/>
        </w:rPr>
        <w:t>sha</w:t>
      </w:r>
      <w:r w:rsidRPr="00632D71">
        <w:rPr>
          <w:rFonts w:asciiTheme="majorHAnsi" w:hAnsiTheme="majorHAnsi"/>
          <w:spacing w:val="1"/>
          <w:sz w:val="28"/>
          <w:szCs w:val="28"/>
        </w:rPr>
        <w:t>l</w:t>
      </w:r>
      <w:r w:rsidRPr="00632D71">
        <w:rPr>
          <w:rFonts w:asciiTheme="majorHAnsi" w:hAnsiTheme="majorHAnsi"/>
          <w:sz w:val="28"/>
          <w:szCs w:val="28"/>
        </w:rPr>
        <w:t>l, Lois. (</w:t>
      </w:r>
      <w:r>
        <w:rPr>
          <w:rFonts w:asciiTheme="majorHAnsi" w:hAnsiTheme="majorHAnsi"/>
          <w:sz w:val="28"/>
          <w:szCs w:val="28"/>
        </w:rPr>
        <w:t>2023</w:t>
      </w:r>
      <w:r w:rsidRPr="00632D71">
        <w:rPr>
          <w:rFonts w:asciiTheme="majorHAnsi" w:hAnsiTheme="majorHAnsi"/>
          <w:sz w:val="28"/>
          <w:szCs w:val="28"/>
        </w:rPr>
        <w:t>).</w:t>
      </w:r>
      <w:r w:rsidRPr="00632D71">
        <w:rPr>
          <w:rFonts w:asciiTheme="majorHAnsi" w:hAnsiTheme="majorHAnsi"/>
          <w:spacing w:val="3"/>
          <w:sz w:val="28"/>
          <w:szCs w:val="28"/>
        </w:rPr>
        <w:t xml:space="preserve"> </w:t>
      </w:r>
      <w:r w:rsidRPr="00632D71">
        <w:rPr>
          <w:rFonts w:asciiTheme="majorHAnsi" w:hAnsiTheme="majorHAnsi"/>
          <w:i/>
          <w:sz w:val="28"/>
          <w:szCs w:val="28"/>
        </w:rPr>
        <w:t>Take Charge of Y</w:t>
      </w:r>
      <w:r w:rsidRPr="00632D71">
        <w:rPr>
          <w:rFonts w:asciiTheme="majorHAnsi" w:hAnsiTheme="majorHAnsi"/>
          <w:i/>
          <w:spacing w:val="-1"/>
          <w:sz w:val="28"/>
          <w:szCs w:val="28"/>
        </w:rPr>
        <w:t>o</w:t>
      </w:r>
      <w:r w:rsidRPr="00632D71">
        <w:rPr>
          <w:rFonts w:asciiTheme="majorHAnsi" w:hAnsiTheme="majorHAnsi"/>
          <w:i/>
          <w:sz w:val="28"/>
          <w:szCs w:val="28"/>
        </w:rPr>
        <w:t xml:space="preserve">ur Nursing Career: </w:t>
      </w:r>
      <w:r w:rsidRPr="00632D71">
        <w:rPr>
          <w:rFonts w:asciiTheme="majorHAnsi" w:hAnsiTheme="majorHAnsi"/>
          <w:i/>
          <w:spacing w:val="1"/>
          <w:sz w:val="28"/>
          <w:szCs w:val="28"/>
        </w:rPr>
        <w:t xml:space="preserve"> </w:t>
      </w:r>
      <w:r w:rsidRPr="00632D71">
        <w:rPr>
          <w:rFonts w:asciiTheme="majorHAnsi" w:hAnsiTheme="majorHAnsi"/>
          <w:i/>
          <w:sz w:val="28"/>
          <w:szCs w:val="28"/>
        </w:rPr>
        <w:t>Open the Door</w:t>
      </w:r>
      <w:r w:rsidRPr="00632D71">
        <w:rPr>
          <w:rFonts w:asciiTheme="majorHAnsi" w:hAnsiTheme="majorHAnsi"/>
          <w:i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i/>
          <w:sz w:val="28"/>
          <w:szCs w:val="28"/>
        </w:rPr>
        <w:t>to Your Dream</w:t>
      </w:r>
      <w:r w:rsidRPr="00632D71">
        <w:rPr>
          <w:rFonts w:asciiTheme="majorHAnsi" w:hAnsiTheme="majorHAnsi"/>
          <w:i/>
          <w:spacing w:val="1"/>
          <w:sz w:val="28"/>
          <w:szCs w:val="28"/>
        </w:rPr>
        <w:t>s</w:t>
      </w:r>
      <w:r w:rsidRPr="00632D71">
        <w:rPr>
          <w:rFonts w:asciiTheme="majorHAnsi" w:hAnsiTheme="majorHAnsi"/>
          <w:sz w:val="28"/>
          <w:szCs w:val="28"/>
        </w:rPr>
        <w:t>.  Si</w:t>
      </w:r>
      <w:r w:rsidRPr="00632D71">
        <w:rPr>
          <w:rFonts w:asciiTheme="majorHAnsi" w:hAnsiTheme="majorHAnsi"/>
          <w:spacing w:val="1"/>
          <w:sz w:val="28"/>
          <w:szCs w:val="28"/>
        </w:rPr>
        <w:t>g</w:t>
      </w:r>
      <w:r w:rsidRPr="00632D71">
        <w:rPr>
          <w:rFonts w:asciiTheme="majorHAnsi" w:hAnsiTheme="majorHAnsi"/>
          <w:spacing w:val="-2"/>
          <w:sz w:val="28"/>
          <w:szCs w:val="28"/>
        </w:rPr>
        <w:t>m</w:t>
      </w:r>
      <w:r w:rsidRPr="00632D71">
        <w:rPr>
          <w:rFonts w:asciiTheme="majorHAnsi" w:hAnsiTheme="majorHAnsi"/>
          <w:sz w:val="28"/>
          <w:szCs w:val="28"/>
        </w:rPr>
        <w:t>a Theta Tau Internation</w:t>
      </w:r>
      <w:r w:rsidRPr="00632D71">
        <w:rPr>
          <w:rFonts w:asciiTheme="majorHAnsi" w:hAnsiTheme="majorHAnsi"/>
          <w:spacing w:val="-1"/>
          <w:sz w:val="28"/>
          <w:szCs w:val="28"/>
        </w:rPr>
        <w:t>a</w:t>
      </w:r>
      <w:r w:rsidRPr="00632D71">
        <w:rPr>
          <w:rFonts w:asciiTheme="majorHAnsi" w:hAnsiTheme="majorHAnsi"/>
          <w:sz w:val="28"/>
          <w:szCs w:val="28"/>
        </w:rPr>
        <w:t>l</w:t>
      </w:r>
      <w:r w:rsidRPr="00632D71">
        <w:rPr>
          <w:rFonts w:asciiTheme="majorHAnsi" w:hAnsiTheme="majorHAnsi"/>
          <w:spacing w:val="-1"/>
          <w:sz w:val="28"/>
          <w:szCs w:val="28"/>
        </w:rPr>
        <w:t xml:space="preserve"> </w:t>
      </w:r>
      <w:r w:rsidRPr="00632D71">
        <w:rPr>
          <w:rFonts w:asciiTheme="majorHAnsi" w:hAnsiTheme="majorHAnsi"/>
          <w:sz w:val="28"/>
          <w:szCs w:val="28"/>
        </w:rPr>
        <w:t>Honor Society of Nursing, In</w:t>
      </w:r>
      <w:r w:rsidRPr="00632D71">
        <w:rPr>
          <w:rFonts w:asciiTheme="majorHAnsi" w:hAnsiTheme="majorHAnsi"/>
          <w:spacing w:val="-1"/>
          <w:sz w:val="28"/>
          <w:szCs w:val="28"/>
        </w:rPr>
        <w:t>d</w:t>
      </w:r>
      <w:r w:rsidRPr="00632D71">
        <w:rPr>
          <w:rFonts w:asciiTheme="majorHAnsi" w:hAnsiTheme="majorHAnsi"/>
          <w:sz w:val="28"/>
          <w:szCs w:val="28"/>
        </w:rPr>
        <w:t>ianapolis.</w:t>
      </w:r>
    </w:p>
    <w:p w14:paraId="74D8B822" w14:textId="77777777" w:rsidR="00213F09" w:rsidRPr="00632D71" w:rsidRDefault="00213F09">
      <w:pPr>
        <w:spacing w:line="200" w:lineRule="exact"/>
        <w:rPr>
          <w:rFonts w:asciiTheme="majorHAnsi" w:hAnsiTheme="majorHAnsi"/>
          <w:sz w:val="22"/>
          <w:szCs w:val="22"/>
        </w:rPr>
      </w:pPr>
    </w:p>
    <w:sectPr w:rsidR="00213F09" w:rsidRPr="00632D71"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B245B1"/>
    <w:multiLevelType w:val="multilevel"/>
    <w:tmpl w:val="9AA095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09"/>
    <w:rsid w:val="00213F09"/>
    <w:rsid w:val="0063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7BD38C"/>
  <w15:docId w15:val="{C918C7F9-B0FF-44F8-83E9-175887EAA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NI@yahoo.com" TargetMode="External"/><Relationship Id="rId5" Type="http://schemas.openxmlformats.org/officeDocument/2006/relationships/hyperlink" Target="mailto:jmhamock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1437</Words>
  <Characters>8191</Characters>
  <Application>Microsoft Office Word</Application>
  <DocSecurity>0</DocSecurity>
  <Lines>68</Lines>
  <Paragraphs>19</Paragraphs>
  <ScaleCrop>false</ScaleCrop>
  <Company/>
  <LinksUpToDate>false</LinksUpToDate>
  <CharactersWithSpaces>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2021-03-17T15:00:00Z</dcterms:created>
  <dcterms:modified xsi:type="dcterms:W3CDTF">2021-03-17T15:06:00Z</dcterms:modified>
</cp:coreProperties>
</file>